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B8DE60" w14:textId="77777777" w:rsidR="00A405D5" w:rsidRPr="00EA5E84" w:rsidRDefault="00913E80" w:rsidP="00913E80">
      <w:pPr>
        <w:jc w:val="right"/>
        <w:rPr>
          <w:sz w:val="22"/>
          <w:szCs w:val="22"/>
        </w:rPr>
      </w:pPr>
      <w:r w:rsidRPr="00EA5E84">
        <w:rPr>
          <w:sz w:val="22"/>
          <w:szCs w:val="22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4544FE" w14:paraId="2FC2DC8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F9A5" w14:textId="77777777" w:rsidR="00C415AB" w:rsidRPr="004544FE" w:rsidRDefault="00C415AB" w:rsidP="00C415AB">
            <w:pPr>
              <w:rPr>
                <w:b/>
                <w:bCs/>
                <w:sz w:val="22"/>
                <w:szCs w:val="22"/>
              </w:rPr>
            </w:pPr>
            <w:r w:rsidRPr="004544FE">
              <w:rPr>
                <w:b/>
                <w:bCs/>
                <w:sz w:val="22"/>
                <w:szCs w:val="22"/>
              </w:rPr>
              <w:t>WYDZIAŁ ZARZĄDZANIA</w:t>
            </w:r>
          </w:p>
          <w:p w14:paraId="2070F0A8" w14:textId="77777777" w:rsidR="00C415AB" w:rsidRPr="004544FE" w:rsidRDefault="00C415AB" w:rsidP="00041381">
            <w:pPr>
              <w:rPr>
                <w:b/>
                <w:bCs/>
                <w:sz w:val="22"/>
                <w:szCs w:val="22"/>
              </w:rPr>
            </w:pPr>
          </w:p>
          <w:p w14:paraId="27CD1BF9" w14:textId="77777777" w:rsidR="00041381" w:rsidRPr="004544F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4544FE">
              <w:rPr>
                <w:sz w:val="22"/>
                <w:szCs w:val="22"/>
              </w:rPr>
              <w:t>KARTA PRZEDMIOTU</w:t>
            </w:r>
          </w:p>
          <w:p w14:paraId="02B6E91E" w14:textId="77777777" w:rsidR="00A73274" w:rsidRPr="004544FE" w:rsidRDefault="005C16CA" w:rsidP="005C16CA">
            <w:pPr>
              <w:pStyle w:val="Nagwek2"/>
              <w:rPr>
                <w:sz w:val="22"/>
                <w:szCs w:val="22"/>
              </w:rPr>
            </w:pPr>
            <w:r w:rsidRPr="004544FE">
              <w:rPr>
                <w:sz w:val="22"/>
                <w:szCs w:val="22"/>
              </w:rPr>
              <w:t xml:space="preserve">Nazwa </w:t>
            </w:r>
            <w:r w:rsidR="00C24AE7" w:rsidRPr="004544FE">
              <w:rPr>
                <w:sz w:val="22"/>
                <w:szCs w:val="22"/>
              </w:rPr>
              <w:t xml:space="preserve">przedmiotu </w:t>
            </w:r>
            <w:r w:rsidRPr="004544FE">
              <w:rPr>
                <w:sz w:val="22"/>
                <w:szCs w:val="22"/>
              </w:rPr>
              <w:t xml:space="preserve">w języku polskim </w:t>
            </w:r>
            <w:r w:rsidR="002F7BD1" w:rsidRPr="004544FE">
              <w:rPr>
                <w:sz w:val="22"/>
                <w:szCs w:val="22"/>
              </w:rPr>
              <w:t>Nauka o Organizacji</w:t>
            </w:r>
          </w:p>
          <w:p w14:paraId="3E19C637" w14:textId="77777777" w:rsidR="005C16CA" w:rsidRPr="004544FE" w:rsidRDefault="005C16CA" w:rsidP="005C16CA">
            <w:pPr>
              <w:pStyle w:val="Nagwek2"/>
              <w:rPr>
                <w:sz w:val="22"/>
                <w:szCs w:val="22"/>
              </w:rPr>
            </w:pPr>
            <w:r w:rsidRPr="004544FE">
              <w:rPr>
                <w:sz w:val="22"/>
                <w:szCs w:val="22"/>
              </w:rPr>
              <w:t xml:space="preserve">Nazwa </w:t>
            </w:r>
            <w:r w:rsidR="00C24AE7" w:rsidRPr="004544FE">
              <w:rPr>
                <w:sz w:val="22"/>
                <w:szCs w:val="22"/>
              </w:rPr>
              <w:t xml:space="preserve">przedmiotu </w:t>
            </w:r>
            <w:r w:rsidRPr="004544FE">
              <w:rPr>
                <w:sz w:val="22"/>
                <w:szCs w:val="22"/>
              </w:rPr>
              <w:t xml:space="preserve">w języku angielskim </w:t>
            </w:r>
            <w:proofErr w:type="spellStart"/>
            <w:r w:rsidR="002F7BD1" w:rsidRPr="004544FE">
              <w:rPr>
                <w:sz w:val="22"/>
                <w:szCs w:val="22"/>
              </w:rPr>
              <w:t>Organizational</w:t>
            </w:r>
            <w:proofErr w:type="spellEnd"/>
            <w:r w:rsidR="002F7BD1" w:rsidRPr="004544FE">
              <w:rPr>
                <w:sz w:val="22"/>
                <w:szCs w:val="22"/>
              </w:rPr>
              <w:t xml:space="preserve"> Science</w:t>
            </w:r>
          </w:p>
          <w:p w14:paraId="7DD60D29" w14:textId="77777777" w:rsidR="002C4A38" w:rsidRPr="004544FE" w:rsidRDefault="00D552A5">
            <w:pPr>
              <w:pStyle w:val="Nagwek2"/>
              <w:rPr>
                <w:sz w:val="22"/>
                <w:szCs w:val="22"/>
              </w:rPr>
            </w:pPr>
            <w:r w:rsidRPr="004544FE">
              <w:rPr>
                <w:sz w:val="22"/>
                <w:szCs w:val="22"/>
              </w:rPr>
              <w:t>Kierunek studiów</w:t>
            </w:r>
            <w:r w:rsidR="002C4A38" w:rsidRPr="004544FE">
              <w:rPr>
                <w:sz w:val="22"/>
                <w:szCs w:val="22"/>
              </w:rPr>
              <w:t xml:space="preserve"> (jeśli dotyczy): </w:t>
            </w:r>
            <w:r w:rsidR="002F7BD1" w:rsidRPr="004544FE">
              <w:rPr>
                <w:sz w:val="22"/>
                <w:szCs w:val="22"/>
              </w:rPr>
              <w:t>ZARZĄDZANIE</w:t>
            </w:r>
            <w:r w:rsidR="009E431C" w:rsidRPr="004544FE">
              <w:rPr>
                <w:sz w:val="22"/>
                <w:szCs w:val="22"/>
              </w:rPr>
              <w:t xml:space="preserve">   </w:t>
            </w:r>
          </w:p>
          <w:p w14:paraId="17C3E54B" w14:textId="77777777" w:rsidR="00D552A5" w:rsidRPr="004544FE" w:rsidRDefault="009E431C">
            <w:pPr>
              <w:pStyle w:val="Nagwek2"/>
              <w:rPr>
                <w:sz w:val="22"/>
                <w:szCs w:val="22"/>
              </w:rPr>
            </w:pPr>
            <w:r w:rsidRPr="004544FE">
              <w:rPr>
                <w:sz w:val="22"/>
                <w:szCs w:val="22"/>
              </w:rPr>
              <w:t>Specjalność</w:t>
            </w:r>
            <w:r w:rsidR="002C4A38" w:rsidRPr="004544FE">
              <w:rPr>
                <w:sz w:val="22"/>
                <w:szCs w:val="22"/>
              </w:rPr>
              <w:t xml:space="preserve"> (jeśli dotyczy)</w:t>
            </w:r>
            <w:r w:rsidRPr="004544FE">
              <w:rPr>
                <w:sz w:val="22"/>
                <w:szCs w:val="22"/>
              </w:rPr>
              <w:t xml:space="preserve">: </w:t>
            </w:r>
            <w:r w:rsidR="002D1D7F" w:rsidRPr="004544FE">
              <w:rPr>
                <w:sz w:val="22"/>
                <w:szCs w:val="22"/>
              </w:rPr>
              <w:t xml:space="preserve">Zarządzanie przedsiębiorstwem </w:t>
            </w:r>
          </w:p>
          <w:p w14:paraId="51402A6A" w14:textId="77777777" w:rsidR="002F7BD1" w:rsidRPr="004544FE" w:rsidRDefault="002F7BD1" w:rsidP="002F7BD1">
            <w:pPr>
              <w:rPr>
                <w:b/>
                <w:bCs/>
                <w:sz w:val="22"/>
                <w:szCs w:val="22"/>
              </w:rPr>
            </w:pPr>
            <w:r w:rsidRPr="004544FE">
              <w:rPr>
                <w:b/>
                <w:bCs/>
                <w:sz w:val="22"/>
                <w:szCs w:val="22"/>
              </w:rPr>
              <w:t>Stopień studiów i forma:</w:t>
            </w:r>
            <w:r w:rsidRPr="004544FE">
              <w:rPr>
                <w:b/>
                <w:bCs/>
                <w:sz w:val="22"/>
                <w:szCs w:val="22"/>
              </w:rPr>
              <w:tab/>
              <w:t xml:space="preserve">I stopień, forma stacjonarna </w:t>
            </w:r>
          </w:p>
          <w:p w14:paraId="25A7F8E1" w14:textId="77777777" w:rsidR="002F7BD1" w:rsidRPr="004544FE" w:rsidRDefault="002F7BD1" w:rsidP="002F7BD1">
            <w:pPr>
              <w:rPr>
                <w:b/>
                <w:bCs/>
                <w:sz w:val="22"/>
                <w:szCs w:val="22"/>
              </w:rPr>
            </w:pPr>
            <w:r w:rsidRPr="004544FE">
              <w:rPr>
                <w:b/>
                <w:bCs/>
                <w:sz w:val="22"/>
                <w:szCs w:val="22"/>
              </w:rPr>
              <w:t>Rodzaj przedmiotu:</w:t>
            </w:r>
            <w:r w:rsidRPr="004544FE">
              <w:rPr>
                <w:b/>
                <w:bCs/>
                <w:sz w:val="22"/>
                <w:szCs w:val="22"/>
              </w:rPr>
              <w:tab/>
            </w:r>
            <w:r w:rsidRPr="004544FE">
              <w:rPr>
                <w:b/>
                <w:bCs/>
                <w:sz w:val="22"/>
                <w:szCs w:val="22"/>
              </w:rPr>
              <w:tab/>
              <w:t xml:space="preserve">obowiązkowy </w:t>
            </w:r>
          </w:p>
          <w:p w14:paraId="38039772" w14:textId="322326A5" w:rsidR="002F7BD1" w:rsidRPr="004544FE" w:rsidRDefault="002F7BD1" w:rsidP="002F7BD1">
            <w:pPr>
              <w:rPr>
                <w:b/>
                <w:bCs/>
                <w:sz w:val="22"/>
                <w:szCs w:val="22"/>
              </w:rPr>
            </w:pPr>
            <w:r w:rsidRPr="004544FE">
              <w:rPr>
                <w:b/>
                <w:bCs/>
                <w:sz w:val="22"/>
                <w:szCs w:val="22"/>
              </w:rPr>
              <w:t>Kod przedmiotu</w:t>
            </w:r>
            <w:r w:rsidRPr="004544FE">
              <w:rPr>
                <w:b/>
                <w:bCs/>
                <w:sz w:val="22"/>
                <w:szCs w:val="22"/>
              </w:rPr>
              <w:tab/>
            </w:r>
            <w:r w:rsidRPr="004544FE">
              <w:rPr>
                <w:b/>
                <w:bCs/>
                <w:sz w:val="22"/>
                <w:szCs w:val="22"/>
              </w:rPr>
              <w:tab/>
            </w:r>
            <w:r w:rsidR="00677C0F" w:rsidRPr="004544FE">
              <w:rPr>
                <w:b/>
                <w:bCs/>
                <w:sz w:val="22"/>
                <w:szCs w:val="22"/>
              </w:rPr>
              <w:t>W08ZZZ-SL0103</w:t>
            </w:r>
          </w:p>
          <w:p w14:paraId="7CD5C3BB" w14:textId="77777777" w:rsidR="009A3831" w:rsidRPr="004544FE" w:rsidRDefault="002F7BD1" w:rsidP="002F7BD1">
            <w:pPr>
              <w:rPr>
                <w:b/>
                <w:bCs/>
                <w:sz w:val="22"/>
                <w:szCs w:val="22"/>
              </w:rPr>
            </w:pPr>
            <w:r w:rsidRPr="004544FE">
              <w:rPr>
                <w:b/>
                <w:bCs/>
                <w:sz w:val="22"/>
                <w:szCs w:val="22"/>
              </w:rPr>
              <w:t>Grupa kursów                      NIE</w:t>
            </w:r>
          </w:p>
        </w:tc>
      </w:tr>
    </w:tbl>
    <w:p w14:paraId="61935A7F" w14:textId="77777777" w:rsidR="003C37E7" w:rsidRPr="00EA5E84" w:rsidRDefault="003C37E7">
      <w:pPr>
        <w:rPr>
          <w:sz w:val="22"/>
          <w:szCs w:val="22"/>
        </w:rPr>
      </w:pPr>
    </w:p>
    <w:p w14:paraId="6D039519" w14:textId="77777777" w:rsidR="005C16CA" w:rsidRPr="00EA5E84" w:rsidRDefault="005C16CA">
      <w:pPr>
        <w:rPr>
          <w:sz w:val="22"/>
          <w:szCs w:val="22"/>
        </w:rPr>
      </w:pPr>
    </w:p>
    <w:p w14:paraId="3D7BCD8E" w14:textId="77777777" w:rsidR="005C16CA" w:rsidRPr="00EA5E84" w:rsidRDefault="005C16C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1131"/>
        <w:gridCol w:w="1256"/>
        <w:gridCol w:w="1426"/>
        <w:gridCol w:w="1237"/>
        <w:gridCol w:w="1304"/>
      </w:tblGrid>
      <w:tr w:rsidR="0096719C" w:rsidRPr="00EA5E84" w14:paraId="2295FBC6" w14:textId="77777777" w:rsidTr="00990D32">
        <w:tc>
          <w:tcPr>
            <w:tcW w:w="2802" w:type="dxa"/>
          </w:tcPr>
          <w:p w14:paraId="51898299" w14:textId="77777777" w:rsidR="0096719C" w:rsidRPr="00EA5E84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640266" w14:textId="77777777" w:rsidR="0096719C" w:rsidRPr="00EA5E84" w:rsidRDefault="0096719C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EBCBC39" w14:textId="77777777" w:rsidR="0096719C" w:rsidRPr="00EA5E84" w:rsidRDefault="0096719C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98DC740" w14:textId="77777777" w:rsidR="0096719C" w:rsidRPr="00EA5E84" w:rsidRDefault="0096719C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0F21B559" w14:textId="77777777" w:rsidR="0096719C" w:rsidRPr="00EA5E84" w:rsidRDefault="0096719C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1B36DBAB" w14:textId="77777777" w:rsidR="0096719C" w:rsidRPr="00EA5E84" w:rsidRDefault="0096719C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Seminarium</w:t>
            </w:r>
          </w:p>
        </w:tc>
      </w:tr>
      <w:tr w:rsidR="00A75163" w:rsidRPr="00EA5E84" w14:paraId="4D2918B1" w14:textId="77777777" w:rsidTr="000C41E5">
        <w:tc>
          <w:tcPr>
            <w:tcW w:w="2802" w:type="dxa"/>
          </w:tcPr>
          <w:p w14:paraId="6EE8ADCC" w14:textId="77777777" w:rsidR="00A75163" w:rsidRPr="00EA5E84" w:rsidRDefault="00A75163" w:rsidP="00A75163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6F606743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606674CB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59B6889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0632F9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6DE672D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15</w:t>
            </w:r>
          </w:p>
        </w:tc>
      </w:tr>
      <w:tr w:rsidR="00A75163" w:rsidRPr="00EA5E84" w14:paraId="3B059DBC" w14:textId="77777777" w:rsidTr="000C41E5">
        <w:tc>
          <w:tcPr>
            <w:tcW w:w="2802" w:type="dxa"/>
          </w:tcPr>
          <w:p w14:paraId="3CA51525" w14:textId="77777777" w:rsidR="00A75163" w:rsidRPr="00EA5E84" w:rsidRDefault="00A75163" w:rsidP="00A75163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2428F3ED" w14:textId="77777777" w:rsidR="00A75163" w:rsidRPr="00EA5E84" w:rsidRDefault="007F2F22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14:paraId="52228983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2024C32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D31D953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C6B4A12" w14:textId="77777777" w:rsidR="00A75163" w:rsidRPr="00EA5E84" w:rsidRDefault="007F2F22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A75163" w:rsidRPr="00EA5E84" w14:paraId="61BCB1CA" w14:textId="77777777" w:rsidTr="000C41E5">
        <w:tc>
          <w:tcPr>
            <w:tcW w:w="2802" w:type="dxa"/>
          </w:tcPr>
          <w:p w14:paraId="6180FF40" w14:textId="77777777" w:rsidR="00A75163" w:rsidRPr="00EA5E84" w:rsidRDefault="00A75163" w:rsidP="00A75163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2CCD1ECE" w14:textId="77777777" w:rsidR="00A75163" w:rsidRPr="00EA5E84" w:rsidRDefault="000C41E5" w:rsidP="000C41E5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54239588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42C744B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76650B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10F4452" w14:textId="77777777" w:rsidR="00A75163" w:rsidRPr="00EA5E84" w:rsidRDefault="000C41E5" w:rsidP="000C41E5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zaliczenie na ocenę</w:t>
            </w:r>
          </w:p>
        </w:tc>
      </w:tr>
      <w:tr w:rsidR="00A75163" w:rsidRPr="00EA5E84" w14:paraId="2FD8BEA6" w14:textId="77777777" w:rsidTr="000C41E5">
        <w:tc>
          <w:tcPr>
            <w:tcW w:w="2802" w:type="dxa"/>
          </w:tcPr>
          <w:p w14:paraId="1EFD6E79" w14:textId="77777777" w:rsidR="00A75163" w:rsidRPr="00EA5E84" w:rsidRDefault="00A75163" w:rsidP="00A75163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7B83D47F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B7C035A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F9946DF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40B52D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B7342DC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</w:tr>
      <w:tr w:rsidR="00A75163" w:rsidRPr="00EA5E84" w14:paraId="7A62DBDB" w14:textId="77777777" w:rsidTr="000C41E5">
        <w:tc>
          <w:tcPr>
            <w:tcW w:w="2802" w:type="dxa"/>
          </w:tcPr>
          <w:p w14:paraId="2916C025" w14:textId="77777777" w:rsidR="00A75163" w:rsidRPr="00EA5E84" w:rsidRDefault="00A75163" w:rsidP="00A75163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68D61D1C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7927BAEC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43AE454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2560FE7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AAD0343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1</w:t>
            </w:r>
          </w:p>
        </w:tc>
      </w:tr>
      <w:tr w:rsidR="00A75163" w:rsidRPr="00EA5E84" w14:paraId="078854DE" w14:textId="77777777" w:rsidTr="000C41E5">
        <w:tc>
          <w:tcPr>
            <w:tcW w:w="2802" w:type="dxa"/>
          </w:tcPr>
          <w:p w14:paraId="3D995B71" w14:textId="77777777" w:rsidR="00A75163" w:rsidRPr="00EA5E84" w:rsidRDefault="00A75163" w:rsidP="00A75163">
            <w:pPr>
              <w:jc w:val="right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w tym liczba punktów odpowiadająca zajęciom </w:t>
            </w:r>
          </w:p>
          <w:p w14:paraId="3F55D3B2" w14:textId="77777777" w:rsidR="00A75163" w:rsidRPr="00EA5E84" w:rsidRDefault="00A75163" w:rsidP="00A75163">
            <w:pPr>
              <w:jc w:val="right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5AA71EBE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8533903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BBF07B4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A972F2D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4F9A052" w14:textId="77777777" w:rsidR="00A75163" w:rsidRPr="00EA5E84" w:rsidRDefault="000C41E5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1</w:t>
            </w:r>
          </w:p>
        </w:tc>
      </w:tr>
      <w:tr w:rsidR="00A75163" w:rsidRPr="00EA5E84" w14:paraId="0E91C4EE" w14:textId="77777777" w:rsidTr="000C41E5">
        <w:tc>
          <w:tcPr>
            <w:tcW w:w="2802" w:type="dxa"/>
          </w:tcPr>
          <w:p w14:paraId="142C6B6B" w14:textId="77777777" w:rsidR="00A75163" w:rsidRPr="00EA5E84" w:rsidRDefault="00560D83" w:rsidP="00A75163">
            <w:pPr>
              <w:jc w:val="right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0721A624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1</w:t>
            </w:r>
            <w:r w:rsidR="0002343B" w:rsidRPr="00EA5E84">
              <w:rPr>
                <w:b/>
                <w:sz w:val="22"/>
                <w:szCs w:val="22"/>
              </w:rPr>
              <w:t>,</w:t>
            </w:r>
            <w:r w:rsidR="007F2F2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30EF6462" w14:textId="77777777" w:rsidR="00A75163" w:rsidRPr="00EA5E84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AEACB02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7AE989" w14:textId="77777777" w:rsidR="00A75163" w:rsidRPr="00EA5E84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25E167F" w14:textId="77777777" w:rsidR="00A75163" w:rsidRPr="00EA5E84" w:rsidRDefault="0002343B" w:rsidP="000C41E5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0,</w:t>
            </w:r>
            <w:r w:rsidR="007F2F22">
              <w:rPr>
                <w:b/>
                <w:sz w:val="22"/>
                <w:szCs w:val="22"/>
              </w:rPr>
              <w:t>6</w:t>
            </w:r>
          </w:p>
        </w:tc>
      </w:tr>
    </w:tbl>
    <w:p w14:paraId="093C9A2F" w14:textId="77777777" w:rsidR="0096719C" w:rsidRPr="00EA5E84" w:rsidRDefault="0096719C">
      <w:pPr>
        <w:rPr>
          <w:sz w:val="22"/>
          <w:szCs w:val="22"/>
        </w:rPr>
      </w:pPr>
    </w:p>
    <w:p w14:paraId="74F3A7A1" w14:textId="77777777" w:rsidR="00EF221E" w:rsidRPr="00EA5E84" w:rsidRDefault="00EF221E" w:rsidP="00EF221E">
      <w:pPr>
        <w:rPr>
          <w:sz w:val="22"/>
          <w:szCs w:val="22"/>
        </w:rPr>
      </w:pPr>
      <w:r w:rsidRPr="00EA5E84">
        <w:rPr>
          <w:sz w:val="22"/>
          <w:szCs w:val="22"/>
        </w:rPr>
        <w:t>*niepotrzebne skreślić</w:t>
      </w:r>
    </w:p>
    <w:p w14:paraId="4272D249" w14:textId="77777777" w:rsidR="005C16CA" w:rsidRPr="00EA5E84" w:rsidRDefault="005C16CA">
      <w:pPr>
        <w:rPr>
          <w:sz w:val="22"/>
          <w:szCs w:val="22"/>
        </w:rPr>
      </w:pPr>
    </w:p>
    <w:p w14:paraId="49FA0BAB" w14:textId="77777777" w:rsidR="003C37E7" w:rsidRPr="00EA5E84" w:rsidRDefault="003C37E7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EA5E84" w14:paraId="413729E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E6E19" w14:textId="77777777" w:rsidR="00D552A5" w:rsidRPr="00EA5E84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  <w:szCs w:val="22"/>
              </w:rPr>
            </w:pPr>
            <w:r w:rsidRPr="00EA5E84">
              <w:rPr>
                <w:b/>
                <w:bCs/>
                <w:sz w:val="22"/>
                <w:szCs w:val="22"/>
              </w:rPr>
              <w:t>WYMAGANIA WST</w:t>
            </w:r>
            <w:r w:rsidR="003F183E" w:rsidRPr="00EA5E84">
              <w:rPr>
                <w:b/>
                <w:bCs/>
                <w:sz w:val="22"/>
                <w:szCs w:val="22"/>
              </w:rPr>
              <w:t>Ę</w:t>
            </w:r>
            <w:r w:rsidRPr="00EA5E84">
              <w:rPr>
                <w:b/>
                <w:bCs/>
                <w:sz w:val="22"/>
                <w:szCs w:val="22"/>
              </w:rPr>
              <w:t>PNE W ZAKRESIE WIEDZY, UMIEJĘTNOŚCI I KOMPETENCJI</w:t>
            </w:r>
            <w:r w:rsidR="00A405D5" w:rsidRPr="00EA5E84">
              <w:rPr>
                <w:b/>
                <w:bCs/>
                <w:sz w:val="22"/>
                <w:szCs w:val="22"/>
              </w:rPr>
              <w:t xml:space="preserve"> SPOŁECZNYCH</w:t>
            </w:r>
          </w:p>
          <w:p w14:paraId="10F279CB" w14:textId="77777777" w:rsidR="005C16CA" w:rsidRPr="00EA5E84" w:rsidRDefault="00E34F79" w:rsidP="002F7BD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Brak</w:t>
            </w:r>
          </w:p>
        </w:tc>
      </w:tr>
    </w:tbl>
    <w:p w14:paraId="7C4E5B00" w14:textId="77777777" w:rsidR="003C37E7" w:rsidRPr="00EA5E84" w:rsidRDefault="003C37E7">
      <w:pPr>
        <w:rPr>
          <w:sz w:val="22"/>
          <w:szCs w:val="22"/>
        </w:rPr>
      </w:pPr>
    </w:p>
    <w:p w14:paraId="65060D07" w14:textId="77777777" w:rsidR="009E23F5" w:rsidRPr="00EA5E84" w:rsidRDefault="005C16CA">
      <w:pPr>
        <w:rPr>
          <w:sz w:val="22"/>
          <w:szCs w:val="22"/>
        </w:rPr>
      </w:pPr>
      <w:r w:rsidRPr="00EA5E84">
        <w:rPr>
          <w:sz w:val="22"/>
          <w:szCs w:val="2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EA5E84" w14:paraId="5984CF6B" w14:textId="77777777" w:rsidTr="001A43C0">
        <w:tc>
          <w:tcPr>
            <w:tcW w:w="9210" w:type="dxa"/>
          </w:tcPr>
          <w:p w14:paraId="342EB377" w14:textId="77777777" w:rsidR="009E23F5" w:rsidRPr="00EA5E84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CELE PRZEDMIOTU</w:t>
            </w:r>
          </w:p>
          <w:p w14:paraId="7EA7A19C" w14:textId="77777777" w:rsidR="00BC63BB" w:rsidRPr="00EA5E84" w:rsidRDefault="00BC63BB" w:rsidP="00BC63BB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Zapewnienie podstawowej wiedzy, uwzględniającej jej as</w:t>
            </w:r>
            <w:r>
              <w:rPr>
                <w:sz w:val="22"/>
                <w:szCs w:val="22"/>
              </w:rPr>
              <w:t>pek</w:t>
            </w:r>
            <w:r w:rsidRPr="00EA5E84">
              <w:rPr>
                <w:sz w:val="22"/>
                <w:szCs w:val="22"/>
              </w:rPr>
              <w:t>ty aplikacyjne, odnośnie:</w:t>
            </w:r>
          </w:p>
          <w:p w14:paraId="7FEFE583" w14:textId="77777777" w:rsidR="00BC63BB" w:rsidRPr="00EA5E84" w:rsidRDefault="00BC63BB" w:rsidP="00BC63BB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C1. rodzajów i ich form organizacyjno-prawnych </w:t>
            </w:r>
            <w:r>
              <w:rPr>
                <w:sz w:val="22"/>
                <w:szCs w:val="22"/>
              </w:rPr>
              <w:t>oraz wpływu otoczenia na działalność organizacji z uwzględnieniem uwarunkowań globalnych (w tym międzykulturowych)</w:t>
            </w:r>
          </w:p>
          <w:p w14:paraId="3144DEEF" w14:textId="77777777" w:rsidR="00BC63BB" w:rsidRPr="00EA5E84" w:rsidRDefault="00BC63BB" w:rsidP="00BC63BB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2</w:t>
            </w:r>
            <w:r w:rsidRPr="00EA5E8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charakterystyki </w:t>
            </w:r>
            <w:r w:rsidRPr="00EA5E84">
              <w:rPr>
                <w:sz w:val="22"/>
                <w:szCs w:val="22"/>
              </w:rPr>
              <w:t>organizacji w różnych fazach rozwoju oraz dynamiki rozwojowej organizacji</w:t>
            </w:r>
          </w:p>
          <w:p w14:paraId="3A29328B" w14:textId="77777777" w:rsidR="00BC63BB" w:rsidRPr="00EA5E84" w:rsidRDefault="00BC63BB" w:rsidP="00BC63BB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3</w:t>
            </w:r>
            <w:r w:rsidRPr="00EA5E8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rozwoju nauki o organizacji oraz podstawowych problemów zarządzania</w:t>
            </w:r>
          </w:p>
        </w:tc>
      </w:tr>
    </w:tbl>
    <w:p w14:paraId="57161C4D" w14:textId="77777777" w:rsidR="009E23F5" w:rsidRPr="00EA5E84" w:rsidRDefault="009E23F5">
      <w:pPr>
        <w:rPr>
          <w:sz w:val="22"/>
          <w:szCs w:val="22"/>
        </w:rPr>
      </w:pPr>
    </w:p>
    <w:p w14:paraId="0648AD6A" w14:textId="77777777" w:rsidR="005C16CA" w:rsidRPr="00EA5E84" w:rsidRDefault="005C16CA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EA5E84" w14:paraId="50B49854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15D27" w14:textId="77777777" w:rsidR="00D552A5" w:rsidRPr="00EA5E84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Cs w:val="22"/>
              </w:rPr>
            </w:pPr>
            <w:r w:rsidRPr="00EA5E84">
              <w:rPr>
                <w:szCs w:val="22"/>
              </w:rPr>
              <w:t xml:space="preserve">PRZEDMIOTOWE </w:t>
            </w:r>
            <w:r w:rsidR="00D552A5" w:rsidRPr="00EA5E84">
              <w:rPr>
                <w:szCs w:val="22"/>
              </w:rPr>
              <w:t xml:space="preserve">EFEKTY </w:t>
            </w:r>
            <w:r w:rsidR="00AB33CE" w:rsidRPr="00EA5E84">
              <w:rPr>
                <w:szCs w:val="22"/>
              </w:rPr>
              <w:t>UCZ</w:t>
            </w:r>
            <w:r w:rsidR="00D552A5" w:rsidRPr="00EA5E84">
              <w:rPr>
                <w:szCs w:val="22"/>
              </w:rPr>
              <w:t>ENIA</w:t>
            </w:r>
            <w:r w:rsidR="00252DBF" w:rsidRPr="00EA5E84">
              <w:rPr>
                <w:szCs w:val="22"/>
              </w:rPr>
              <w:t xml:space="preserve"> </w:t>
            </w:r>
            <w:r w:rsidR="00AB33CE" w:rsidRPr="00EA5E84">
              <w:rPr>
                <w:szCs w:val="22"/>
              </w:rPr>
              <w:t>SIĘ</w:t>
            </w:r>
          </w:p>
          <w:p w14:paraId="59CF69FF" w14:textId="77777777" w:rsidR="002F7BD1" w:rsidRPr="00EA5E84" w:rsidRDefault="002F7BD1" w:rsidP="002F7BD1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Z zakresu wiedzy:</w:t>
            </w:r>
          </w:p>
          <w:p w14:paraId="05224AC2" w14:textId="77777777" w:rsidR="00E34F79" w:rsidRDefault="00E34F79" w:rsidP="002F7BD1">
            <w:pPr>
              <w:tabs>
                <w:tab w:val="left" w:pos="719"/>
              </w:tabs>
              <w:ind w:left="719" w:hanging="719"/>
              <w:rPr>
                <w:rStyle w:val="rynqvb"/>
              </w:rPr>
            </w:pPr>
            <w:r>
              <w:rPr>
                <w:rStyle w:val="rynqvb"/>
              </w:rPr>
              <w:t xml:space="preserve">PEU_W01 - ma podstawową wiedzę z zakresu rozwoju teorii organizacji i zarządzania </w:t>
            </w:r>
          </w:p>
          <w:p w14:paraId="0F9AB644" w14:textId="77777777" w:rsidR="00E34F79" w:rsidRDefault="00E34F79" w:rsidP="002F7BD1">
            <w:pPr>
              <w:tabs>
                <w:tab w:val="left" w:pos="719"/>
              </w:tabs>
              <w:ind w:left="719" w:hanging="719"/>
              <w:rPr>
                <w:rStyle w:val="rynqvb"/>
              </w:rPr>
            </w:pPr>
            <w:r>
              <w:rPr>
                <w:rStyle w:val="rynqvb"/>
              </w:rPr>
              <w:t xml:space="preserve">PEU_W02 - ma podstawową wiedzę o typach, cechach, elementach, typach i formach organizacji oraz o procesach i funkcjach zarządzania </w:t>
            </w:r>
          </w:p>
          <w:p w14:paraId="3D4F149D" w14:textId="77777777" w:rsidR="00E34F79" w:rsidRDefault="00E34F79" w:rsidP="002F7BD1">
            <w:pPr>
              <w:tabs>
                <w:tab w:val="left" w:pos="719"/>
              </w:tabs>
              <w:ind w:left="719" w:hanging="719"/>
              <w:rPr>
                <w:rStyle w:val="rynqvb"/>
              </w:rPr>
            </w:pPr>
            <w:r>
              <w:rPr>
                <w:rStyle w:val="rynqvb"/>
              </w:rPr>
              <w:t xml:space="preserve">PEU_W03 - wyjaśnia i ilustruje (na poziomie podstawowym) relacje międzyorganizacyjne oraz wpływ otoczenia na działalność organizacji </w:t>
            </w:r>
          </w:p>
          <w:p w14:paraId="1DD69092" w14:textId="77777777" w:rsidR="00E34F79" w:rsidRPr="00EA5E84" w:rsidRDefault="00E34F79" w:rsidP="002F7BD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rStyle w:val="rynqvb"/>
              </w:rPr>
              <w:t>PEU_W04 - identyfikuje podstawowe problemy zarządzania z uwzględnieniem różnych faz cyklu życia organizacji</w:t>
            </w:r>
          </w:p>
          <w:p w14:paraId="4B74FA18" w14:textId="77777777" w:rsidR="002F7BD1" w:rsidRPr="00EA5E84" w:rsidRDefault="002F7BD1" w:rsidP="002F7BD1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Z zakresu umiejętności:</w:t>
            </w:r>
          </w:p>
          <w:p w14:paraId="61AB4861" w14:textId="77777777" w:rsidR="00E34F79" w:rsidRDefault="00E34F79" w:rsidP="002F7BD1">
            <w:pPr>
              <w:tabs>
                <w:tab w:val="left" w:pos="719"/>
              </w:tabs>
              <w:ind w:left="719" w:hanging="719"/>
              <w:rPr>
                <w:rStyle w:val="rynqvb"/>
              </w:rPr>
            </w:pPr>
            <w:r>
              <w:rPr>
                <w:rStyle w:val="rynqvb"/>
              </w:rPr>
              <w:t xml:space="preserve">PEU_U01 - potrafi na poziomie podstawowym analizować i oceniać cele, cechy, elementy, procesy i obszary funkcjonalne organizacji </w:t>
            </w:r>
          </w:p>
          <w:p w14:paraId="03048D08" w14:textId="77777777" w:rsidR="00E34F79" w:rsidRDefault="00E34F79" w:rsidP="002F7BD1">
            <w:pPr>
              <w:tabs>
                <w:tab w:val="left" w:pos="719"/>
              </w:tabs>
              <w:ind w:left="719" w:hanging="719"/>
              <w:rPr>
                <w:rStyle w:val="rynqvb"/>
              </w:rPr>
            </w:pPr>
            <w:r>
              <w:rPr>
                <w:rStyle w:val="rynqvb"/>
              </w:rPr>
              <w:t xml:space="preserve">PEU_U02 - na poziomie podstawowym potrafi analizować i oceniać relacje wewnętrzne i międzyorganizacyjne </w:t>
            </w:r>
          </w:p>
          <w:p w14:paraId="60A30C93" w14:textId="77777777" w:rsidR="00E34F79" w:rsidRDefault="00E34F79" w:rsidP="002F7BD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rStyle w:val="rynqvb"/>
              </w:rPr>
              <w:t>PEU_U03 - potrafi identyfikować i analizować typowe problemy zarządzania wykorzystując i integrując informacje z różnych źródeł</w:t>
            </w:r>
          </w:p>
          <w:p w14:paraId="6A2644BC" w14:textId="77777777" w:rsidR="002F7BD1" w:rsidRPr="00EA5E84" w:rsidRDefault="002F7BD1" w:rsidP="002F7BD1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Z zakresu kompetencji społecznych:</w:t>
            </w:r>
          </w:p>
          <w:p w14:paraId="5927CF44" w14:textId="77777777" w:rsidR="002F7BD1" w:rsidRPr="00EA5E84" w:rsidRDefault="00913E80" w:rsidP="002F7BD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_K01 – ma świadomość konieczności rozwijania wiedzy i umiejętności zawodowych w zakresie nauk o organizacji i zarządzaniu</w:t>
            </w:r>
          </w:p>
          <w:p w14:paraId="67473DEA" w14:textId="77777777" w:rsidR="002F7BD1" w:rsidRPr="00EA5E84" w:rsidRDefault="00913E80" w:rsidP="002F7BD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_K02 – ma świadomość, że praca menedżera polega na ciągłym identyfikowaniu, analizie i rozstrzyganiu problemów pojawiających się w organizacji</w:t>
            </w:r>
          </w:p>
          <w:p w14:paraId="331F2E86" w14:textId="77777777" w:rsidR="002F7BD1" w:rsidRPr="00EA5E84" w:rsidRDefault="00913E80" w:rsidP="002F7BD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_K03 – jest przygotowany do przekazywania, przekonywania i obrony własnych poglądów</w:t>
            </w:r>
          </w:p>
          <w:p w14:paraId="4E488F77" w14:textId="77777777" w:rsidR="00874AAA" w:rsidRPr="00EA5E84" w:rsidRDefault="00913E80" w:rsidP="002F7BD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_K04 – ma świadomość, że praca menedżera wymaga przestrzegania określonych norm profesjonalnych i etycznych</w:t>
            </w:r>
          </w:p>
        </w:tc>
      </w:tr>
    </w:tbl>
    <w:p w14:paraId="3B44AF06" w14:textId="77777777" w:rsidR="00A405D5" w:rsidRPr="00EA5E84" w:rsidRDefault="00A405D5" w:rsidP="00C44F4D">
      <w:pPr>
        <w:rPr>
          <w:sz w:val="22"/>
          <w:szCs w:val="22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2F7BD1" w:rsidRPr="00EA5E84" w14:paraId="4867BB98" w14:textId="77777777" w:rsidTr="00A7387B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B5138" w14:textId="77777777" w:rsidR="002F7BD1" w:rsidRPr="00EA5E84" w:rsidRDefault="002F7BD1" w:rsidP="0001205A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EA5E84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2F7BD1" w:rsidRPr="00EA5E84" w14:paraId="5BF5E7EC" w14:textId="77777777" w:rsidTr="00A7387B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47F6C" w14:textId="77777777" w:rsidR="002F7BD1" w:rsidRPr="00EA5E84" w:rsidRDefault="002F7BD1" w:rsidP="0001205A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Forma zajęć </w:t>
            </w:r>
            <w:r w:rsidR="00E87D97" w:rsidRPr="00EA5E84">
              <w:rPr>
                <w:sz w:val="22"/>
                <w:szCs w:val="22"/>
              </w:rPr>
              <w:t>–</w:t>
            </w:r>
            <w:r w:rsidRPr="00EA5E84">
              <w:rPr>
                <w:sz w:val="22"/>
                <w:szCs w:val="22"/>
              </w:rPr>
              <w:t xml:space="preserve">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93DD5" w14:textId="77777777" w:rsidR="002F7BD1" w:rsidRPr="00EA5E84" w:rsidRDefault="002F7BD1" w:rsidP="0001205A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Liczba godzin </w:t>
            </w:r>
          </w:p>
        </w:tc>
      </w:tr>
      <w:tr w:rsidR="002F7BD1" w:rsidRPr="00EA5E84" w14:paraId="1D2DA76C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F36E2" w14:textId="77777777" w:rsidR="002F7BD1" w:rsidRPr="00EA5E84" w:rsidRDefault="002F7BD1" w:rsidP="0001205A">
            <w:pPr>
              <w:snapToGrid w:val="0"/>
              <w:rPr>
                <w:bCs/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3007" w14:textId="77777777" w:rsidR="002F7BD1" w:rsidRPr="00EA5E84" w:rsidRDefault="00D25541" w:rsidP="000120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Informacje organizacyjne. </w:t>
            </w:r>
            <w:r w:rsidR="002F7BD1" w:rsidRPr="00EA5E84">
              <w:rPr>
                <w:sz w:val="22"/>
                <w:szCs w:val="22"/>
              </w:rPr>
              <w:t>Istota nauki o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451AA" w14:textId="77777777" w:rsidR="002F7BD1" w:rsidRPr="00EA5E84" w:rsidRDefault="00727227" w:rsidP="0001205A">
            <w:pPr>
              <w:snapToGrid w:val="0"/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175E1F" w:rsidRPr="00EA5E84" w14:paraId="5FB44E92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CAAB4" w14:textId="77777777" w:rsidR="00175E1F" w:rsidRPr="00EA5E84" w:rsidRDefault="00175E1F" w:rsidP="00175E1F">
            <w:pPr>
              <w:snapToGrid w:val="0"/>
              <w:rPr>
                <w:bCs/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DBEBD" w14:textId="77777777" w:rsidR="00175E1F" w:rsidRPr="00EA5E84" w:rsidRDefault="00175E1F" w:rsidP="00175E1F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Teorie organizacji a nauka o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B4289" w14:textId="77777777" w:rsidR="00175E1F" w:rsidRPr="00EA5E84" w:rsidRDefault="00175E1F" w:rsidP="00175E1F">
            <w:pPr>
              <w:snapToGrid w:val="0"/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175E1F" w:rsidRPr="00EA5E84" w14:paraId="339C7ADA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717D9" w14:textId="77777777" w:rsidR="00175E1F" w:rsidRPr="00EA5E84" w:rsidRDefault="00175E1F" w:rsidP="00175E1F">
            <w:pPr>
              <w:snapToGrid w:val="0"/>
              <w:rPr>
                <w:bCs/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AAD63" w14:textId="77777777" w:rsidR="00175E1F" w:rsidRPr="00EA5E84" w:rsidRDefault="00175E1F" w:rsidP="00175E1F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Rodzaje i typy organizacji – ich cele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A625E" w14:textId="77777777" w:rsidR="00175E1F" w:rsidRPr="00EA5E84" w:rsidRDefault="00175E1F" w:rsidP="00175E1F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175E1F" w:rsidRPr="00EA5E84" w14:paraId="79DBD0B5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1DAB5" w14:textId="77777777" w:rsidR="00175E1F" w:rsidRPr="00EA5E84" w:rsidRDefault="00175E1F" w:rsidP="00175E1F">
            <w:pPr>
              <w:snapToGrid w:val="0"/>
              <w:rPr>
                <w:bCs/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1F9B" w14:textId="77777777" w:rsidR="00175E1F" w:rsidRPr="00EA5E84" w:rsidRDefault="00D25541" w:rsidP="00175E1F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Zasoby materialne i niematerialne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94C96" w14:textId="77777777" w:rsidR="00175E1F" w:rsidRPr="00EA5E84" w:rsidRDefault="00175E1F" w:rsidP="00175E1F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175E1F" w:rsidRPr="00EA5E84" w14:paraId="5A92BCE0" w14:textId="77777777" w:rsidTr="004D209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2B521" w14:textId="77777777" w:rsidR="00175E1F" w:rsidRPr="00EA5E84" w:rsidRDefault="00175E1F" w:rsidP="00175E1F">
            <w:pPr>
              <w:snapToGrid w:val="0"/>
              <w:rPr>
                <w:bCs/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B72C1" w14:textId="77777777" w:rsidR="00175E1F" w:rsidRPr="00EA5E84" w:rsidRDefault="00D25541" w:rsidP="00175E1F">
            <w:pPr>
              <w:rPr>
                <w:sz w:val="22"/>
                <w:szCs w:val="22"/>
              </w:rPr>
            </w:pPr>
            <w:r>
              <w:rPr>
                <w:szCs w:val="22"/>
              </w:rPr>
              <w:t>Organizacja jako obiekt badań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E1FB2" w14:textId="77777777" w:rsidR="00175E1F" w:rsidRPr="00EA5E84" w:rsidRDefault="00175E1F" w:rsidP="00175E1F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175E1F" w:rsidRPr="00EA5E84" w14:paraId="15DCC165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4D154" w14:textId="77777777" w:rsidR="00175E1F" w:rsidRPr="00EA5E84" w:rsidRDefault="00175E1F" w:rsidP="00175E1F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F4D8C" w14:textId="77777777" w:rsidR="00175E1F" w:rsidRPr="00EA5E84" w:rsidRDefault="00D25541" w:rsidP="00EA5E84">
            <w:pPr>
              <w:pStyle w:val="Zwykytekst"/>
              <w:rPr>
                <w:rFonts w:ascii="Times New Roman" w:hAnsi="Times New Roman"/>
                <w:szCs w:val="22"/>
              </w:rPr>
            </w:pPr>
            <w:r w:rsidRPr="00EA5E84">
              <w:rPr>
                <w:rFonts w:ascii="Times New Roman" w:hAnsi="Times New Roman"/>
                <w:szCs w:val="22"/>
              </w:rPr>
              <w:t>Przedsiębiorczość i innowacje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EB904" w14:textId="77777777" w:rsidR="00175E1F" w:rsidRPr="00EA5E84" w:rsidRDefault="00175E1F" w:rsidP="00175E1F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175E1F" w:rsidRPr="00EA5E84" w14:paraId="2B2255F3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0BBE" w14:textId="77777777" w:rsidR="00175E1F" w:rsidRPr="00EA5E84" w:rsidRDefault="00175E1F" w:rsidP="00175E1F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5FE0" w14:textId="77777777" w:rsidR="00EA5E84" w:rsidRPr="00EA5E84" w:rsidRDefault="00EA5E84" w:rsidP="00175E1F">
            <w:pPr>
              <w:pStyle w:val="Zwykytekst"/>
              <w:rPr>
                <w:rFonts w:ascii="Times New Roman" w:hAnsi="Times New Roman"/>
                <w:szCs w:val="22"/>
              </w:rPr>
            </w:pPr>
            <w:r w:rsidRPr="00EA5E84">
              <w:rPr>
                <w:rFonts w:ascii="Times New Roman" w:hAnsi="Times New Roman"/>
                <w:szCs w:val="22"/>
              </w:rPr>
              <w:t>Kolokwium połówkowe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E4C7" w14:textId="77777777" w:rsidR="00175E1F" w:rsidRPr="00EA5E84" w:rsidRDefault="00175E1F" w:rsidP="00175E1F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D25541" w:rsidRPr="00EA5E84" w14:paraId="6A92F3C9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812D5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Wy8</w:t>
            </w:r>
            <w:r>
              <w:rPr>
                <w:bCs/>
                <w:sz w:val="22"/>
                <w:szCs w:val="22"/>
              </w:rPr>
              <w:t>-9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76120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Współczesne problemy zarządzania i trendy w rozwoju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5EA1C" w14:textId="77777777" w:rsidR="00D25541" w:rsidRPr="00EA5E84" w:rsidRDefault="00403E91" w:rsidP="00D25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25541" w:rsidRPr="00EA5E84" w14:paraId="46FF8100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F4807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AFE7F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Organizacja przyszłości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232B0" w14:textId="77777777" w:rsidR="00D25541" w:rsidRPr="00EA5E84" w:rsidRDefault="00403E91" w:rsidP="00D25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5541" w:rsidRPr="00EA5E84" w14:paraId="78AE3F58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4A89A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Wy11</w:t>
            </w:r>
            <w:r>
              <w:rPr>
                <w:bCs/>
                <w:sz w:val="22"/>
                <w:szCs w:val="22"/>
              </w:rPr>
              <w:t>-12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50059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Etyka w biznesie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B3F75" w14:textId="77777777" w:rsidR="00D25541" w:rsidRPr="00EA5E84" w:rsidRDefault="00403E91" w:rsidP="00D25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25541" w:rsidRPr="00EA5E84" w14:paraId="25CAD9CE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11CFC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Wy13</w:t>
            </w:r>
            <w:r w:rsidR="00D55F0A">
              <w:rPr>
                <w:bCs/>
                <w:sz w:val="22"/>
                <w:szCs w:val="22"/>
              </w:rPr>
              <w:t>-14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1DFDD" w14:textId="77777777" w:rsidR="00D25541" w:rsidRPr="00EA5E84" w:rsidRDefault="00D25541" w:rsidP="00D25541">
            <w:pPr>
              <w:tabs>
                <w:tab w:val="left" w:pos="4908"/>
              </w:tabs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Społeczna Odpowiedzialność Organizacji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605D7" w14:textId="77777777" w:rsidR="00D25541" w:rsidRPr="00EA5E84" w:rsidRDefault="00D25541" w:rsidP="00D25541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4</w:t>
            </w:r>
          </w:p>
        </w:tc>
      </w:tr>
      <w:tr w:rsidR="00D25541" w:rsidRPr="00EA5E84" w14:paraId="7AE3311E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7F5C" w14:textId="77777777" w:rsidR="00D25541" w:rsidRPr="00EA5E84" w:rsidRDefault="00D25541" w:rsidP="00D25541">
            <w:pPr>
              <w:rPr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CF038" w14:textId="77777777" w:rsidR="00D25541" w:rsidRPr="00EA5E84" w:rsidRDefault="00D25541" w:rsidP="00D25541">
            <w:pPr>
              <w:snapToGrid w:val="0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881A9" w14:textId="77777777" w:rsidR="00D25541" w:rsidRPr="00EA5E84" w:rsidRDefault="00D25541" w:rsidP="00D25541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D25541" w:rsidRPr="00EA5E84" w14:paraId="30ABB7F4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04E58" w14:textId="77777777" w:rsidR="00D25541" w:rsidRPr="00EA5E84" w:rsidRDefault="00D25541" w:rsidP="00D25541">
            <w:pPr>
              <w:rPr>
                <w:sz w:val="22"/>
                <w:szCs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A8F50" w14:textId="77777777" w:rsidR="00D25541" w:rsidRPr="00EA5E84" w:rsidRDefault="00D25541" w:rsidP="00D25541">
            <w:pPr>
              <w:snapToGrid w:val="0"/>
              <w:rPr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8C7F5" w14:textId="77777777" w:rsidR="00D25541" w:rsidRPr="00EA5E84" w:rsidRDefault="00D25541" w:rsidP="00D25541">
            <w:pPr>
              <w:jc w:val="center"/>
              <w:rPr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30</w:t>
            </w:r>
          </w:p>
        </w:tc>
      </w:tr>
      <w:tr w:rsidR="00D25541" w:rsidRPr="00EA5E84" w14:paraId="4223B84B" w14:textId="77777777" w:rsidTr="00A7387B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CDD16" w14:textId="77777777" w:rsidR="00D25541" w:rsidRPr="00EA5E84" w:rsidRDefault="00D25541" w:rsidP="00D2554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7FD7" w14:textId="77777777" w:rsidR="00D25541" w:rsidRPr="00EA5E84" w:rsidRDefault="00D25541" w:rsidP="00D25541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735B2" w14:textId="77777777" w:rsidR="00D25541" w:rsidRPr="00EA5E84" w:rsidRDefault="00D25541" w:rsidP="00D2554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F61EBC9" w14:textId="77777777" w:rsidR="00937508" w:rsidRPr="00EA5E84" w:rsidRDefault="00937508">
      <w:pPr>
        <w:rPr>
          <w:sz w:val="22"/>
          <w:szCs w:val="22"/>
        </w:rPr>
      </w:pPr>
    </w:p>
    <w:p w14:paraId="1A9F765B" w14:textId="77777777" w:rsidR="00252DBF" w:rsidRPr="00EA5E84" w:rsidRDefault="00252D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18"/>
        <w:gridCol w:w="1432"/>
      </w:tblGrid>
      <w:tr w:rsidR="002F7BD1" w:rsidRPr="00EA5E84" w14:paraId="2D22295B" w14:textId="77777777" w:rsidTr="0001205A">
        <w:tc>
          <w:tcPr>
            <w:tcW w:w="7763" w:type="dxa"/>
            <w:gridSpan w:val="2"/>
            <w:vAlign w:val="center"/>
          </w:tcPr>
          <w:p w14:paraId="728C501B" w14:textId="77777777" w:rsidR="002F7BD1" w:rsidRPr="00EA5E84" w:rsidRDefault="002F7BD1" w:rsidP="00A75163">
            <w:pPr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 xml:space="preserve">Forma zajęć – </w:t>
            </w:r>
            <w:r w:rsidR="00BB0E62" w:rsidRPr="00EA5E84">
              <w:rPr>
                <w:b/>
                <w:sz w:val="22"/>
                <w:szCs w:val="22"/>
              </w:rPr>
              <w:t>semi</w:t>
            </w:r>
            <w:r w:rsidR="00A75163" w:rsidRPr="00EA5E84">
              <w:rPr>
                <w:b/>
                <w:sz w:val="22"/>
                <w:szCs w:val="22"/>
              </w:rPr>
              <w:t>narium</w:t>
            </w:r>
          </w:p>
        </w:tc>
        <w:tc>
          <w:tcPr>
            <w:tcW w:w="1447" w:type="dxa"/>
            <w:vAlign w:val="center"/>
          </w:tcPr>
          <w:p w14:paraId="0BEA0DDA" w14:textId="77777777" w:rsidR="002F7BD1" w:rsidRPr="00EA5E84" w:rsidRDefault="002F7BD1" w:rsidP="00503208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Liczba godzin</w:t>
            </w:r>
          </w:p>
        </w:tc>
      </w:tr>
      <w:tr w:rsidR="002F7BD1" w:rsidRPr="00EA5E84" w14:paraId="38766134" w14:textId="77777777" w:rsidTr="0001205A">
        <w:trPr>
          <w:trHeight w:val="78"/>
        </w:trPr>
        <w:tc>
          <w:tcPr>
            <w:tcW w:w="817" w:type="dxa"/>
            <w:vAlign w:val="center"/>
          </w:tcPr>
          <w:p w14:paraId="129954A3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1F50BD1F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Wprowadzenie do zajęć ćwiczeniowych</w:t>
            </w:r>
          </w:p>
        </w:tc>
        <w:tc>
          <w:tcPr>
            <w:tcW w:w="1447" w:type="dxa"/>
            <w:vAlign w:val="center"/>
          </w:tcPr>
          <w:p w14:paraId="777401CF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1</w:t>
            </w:r>
          </w:p>
        </w:tc>
      </w:tr>
      <w:tr w:rsidR="002F7BD1" w:rsidRPr="00EA5E84" w14:paraId="1C30F017" w14:textId="77777777" w:rsidTr="0001205A">
        <w:tc>
          <w:tcPr>
            <w:tcW w:w="817" w:type="dxa"/>
            <w:vAlign w:val="center"/>
          </w:tcPr>
          <w:p w14:paraId="307BDD3C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1AE31C5E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Rozpoczynanie działalności - formy organizacyjno-prawne</w:t>
            </w:r>
          </w:p>
        </w:tc>
        <w:tc>
          <w:tcPr>
            <w:tcW w:w="1447" w:type="dxa"/>
            <w:vAlign w:val="center"/>
          </w:tcPr>
          <w:p w14:paraId="15C40643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4795DF5C" w14:textId="77777777" w:rsidTr="0001205A">
        <w:tc>
          <w:tcPr>
            <w:tcW w:w="817" w:type="dxa"/>
            <w:vAlign w:val="center"/>
          </w:tcPr>
          <w:p w14:paraId="1C775B3B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29F394BE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Środki na działalność gospodarczą oraz regulacje płacowe </w:t>
            </w:r>
          </w:p>
        </w:tc>
        <w:tc>
          <w:tcPr>
            <w:tcW w:w="1447" w:type="dxa"/>
            <w:vAlign w:val="center"/>
          </w:tcPr>
          <w:p w14:paraId="009DFA3E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0F34DE9E" w14:textId="77777777" w:rsidTr="0001205A">
        <w:tc>
          <w:tcPr>
            <w:tcW w:w="817" w:type="dxa"/>
            <w:vAlign w:val="center"/>
          </w:tcPr>
          <w:p w14:paraId="5BA6A729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367B3ED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Zarządzanie w kontekście międzynarodowym</w:t>
            </w:r>
          </w:p>
        </w:tc>
        <w:tc>
          <w:tcPr>
            <w:tcW w:w="1447" w:type="dxa"/>
            <w:vAlign w:val="center"/>
          </w:tcPr>
          <w:p w14:paraId="5C6E5161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3C90508F" w14:textId="77777777" w:rsidTr="0001205A">
        <w:tc>
          <w:tcPr>
            <w:tcW w:w="817" w:type="dxa"/>
            <w:vAlign w:val="center"/>
          </w:tcPr>
          <w:p w14:paraId="7A4D07D8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lastRenderedPageBreak/>
              <w:t>Se</w:t>
            </w:r>
            <w:r w:rsidR="002F7BD1" w:rsidRPr="00EA5E84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7832EF5D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Analiza struktury organizacji na rynku polskim</w:t>
            </w:r>
          </w:p>
        </w:tc>
        <w:tc>
          <w:tcPr>
            <w:tcW w:w="1447" w:type="dxa"/>
            <w:vAlign w:val="center"/>
          </w:tcPr>
          <w:p w14:paraId="5515B367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1633C00F" w14:textId="77777777" w:rsidTr="0001205A">
        <w:tc>
          <w:tcPr>
            <w:tcW w:w="817" w:type="dxa"/>
            <w:vAlign w:val="center"/>
          </w:tcPr>
          <w:p w14:paraId="076F4523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52BBF242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Analiza systemu funkcji, procesów, przedsięwzięć oraz zasobów w organizacji</w:t>
            </w:r>
          </w:p>
        </w:tc>
        <w:tc>
          <w:tcPr>
            <w:tcW w:w="1447" w:type="dxa"/>
            <w:vAlign w:val="center"/>
          </w:tcPr>
          <w:p w14:paraId="0F499DB4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0EEA8520" w14:textId="77777777" w:rsidTr="0001205A">
        <w:tc>
          <w:tcPr>
            <w:tcW w:w="817" w:type="dxa"/>
            <w:vAlign w:val="center"/>
          </w:tcPr>
          <w:p w14:paraId="5A5BC5BB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0DBD7F50" w14:textId="77777777" w:rsidR="002F7BD1" w:rsidRPr="00EA5E84" w:rsidRDefault="00403E91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Społeczna odpowiedzialność biznesu</w:t>
            </w:r>
          </w:p>
        </w:tc>
        <w:tc>
          <w:tcPr>
            <w:tcW w:w="1447" w:type="dxa"/>
            <w:vAlign w:val="center"/>
          </w:tcPr>
          <w:p w14:paraId="39C9D483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138B898D" w14:textId="77777777" w:rsidTr="0001205A">
        <w:tc>
          <w:tcPr>
            <w:tcW w:w="817" w:type="dxa"/>
            <w:vAlign w:val="center"/>
          </w:tcPr>
          <w:p w14:paraId="5601E6CE" w14:textId="77777777" w:rsidR="002F7BD1" w:rsidRPr="00EA5E84" w:rsidRDefault="00BB0E62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Se</w:t>
            </w:r>
            <w:r w:rsidR="002F7BD1" w:rsidRPr="00EA5E84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22003FEF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Podsumowanie i zaliczenie</w:t>
            </w:r>
          </w:p>
        </w:tc>
        <w:tc>
          <w:tcPr>
            <w:tcW w:w="1447" w:type="dxa"/>
            <w:vAlign w:val="center"/>
          </w:tcPr>
          <w:p w14:paraId="7EA17828" w14:textId="77777777" w:rsidR="002F7BD1" w:rsidRPr="00EA5E84" w:rsidRDefault="002F7BD1" w:rsidP="00503208">
            <w:pPr>
              <w:jc w:val="center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2</w:t>
            </w:r>
          </w:p>
        </w:tc>
      </w:tr>
      <w:tr w:rsidR="002F7BD1" w:rsidRPr="00EA5E84" w14:paraId="092E0130" w14:textId="77777777" w:rsidTr="0001205A">
        <w:tc>
          <w:tcPr>
            <w:tcW w:w="817" w:type="dxa"/>
          </w:tcPr>
          <w:p w14:paraId="6B2892CD" w14:textId="77777777" w:rsidR="002F7BD1" w:rsidRPr="00EA5E84" w:rsidRDefault="002F7BD1" w:rsidP="002F7BD1">
            <w:pPr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</w:tcPr>
          <w:p w14:paraId="0E94C59A" w14:textId="77777777" w:rsidR="002F7BD1" w:rsidRPr="00EA5E84" w:rsidRDefault="002F7BD1" w:rsidP="002F7BD1">
            <w:pPr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14:paraId="7C6D539F" w14:textId="77777777" w:rsidR="002F7BD1" w:rsidRPr="00EA5E84" w:rsidRDefault="002F7BD1" w:rsidP="00503208">
            <w:pPr>
              <w:jc w:val="center"/>
              <w:rPr>
                <w:b/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15</w:t>
            </w:r>
          </w:p>
        </w:tc>
      </w:tr>
    </w:tbl>
    <w:p w14:paraId="44F03CD1" w14:textId="77777777" w:rsidR="00252DBF" w:rsidRPr="00EA5E84" w:rsidRDefault="00252DBF">
      <w:pPr>
        <w:rPr>
          <w:sz w:val="22"/>
          <w:szCs w:val="22"/>
        </w:rPr>
      </w:pPr>
    </w:p>
    <w:p w14:paraId="4F5A0879" w14:textId="77777777" w:rsidR="00252DBF" w:rsidRPr="00EA5E84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F7BD1" w:rsidRPr="00EA5E84" w14:paraId="4DF60762" w14:textId="77777777" w:rsidTr="0001205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3EF09" w14:textId="77777777" w:rsidR="002F7BD1" w:rsidRPr="00EA5E84" w:rsidRDefault="002F7BD1" w:rsidP="002F7BD1">
            <w:pPr>
              <w:numPr>
                <w:ilvl w:val="2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EA5E84">
              <w:rPr>
                <w:b/>
                <w:bCs/>
                <w:sz w:val="22"/>
                <w:szCs w:val="22"/>
              </w:rPr>
              <w:t>STOSOWANE NARZĘDZIA DYDAKTYCZNE</w:t>
            </w:r>
          </w:p>
        </w:tc>
      </w:tr>
      <w:tr w:rsidR="002F7BD1" w:rsidRPr="00EA5E84" w14:paraId="3E4D7C22" w14:textId="77777777" w:rsidTr="0001205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60FA4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N1. Wykład tradycyjny z wykorzystaniem prezentacji multimedialnej</w:t>
            </w:r>
          </w:p>
          <w:p w14:paraId="1C130D01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N2. Pytania zadawane słuchaczom na wykładzie </w:t>
            </w:r>
          </w:p>
          <w:p w14:paraId="21E68DBF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N3. Studia przypadków (również w formie multimedialnej)</w:t>
            </w:r>
          </w:p>
          <w:p w14:paraId="24D89C93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N4. Dyskusja nad wybranymi problemami</w:t>
            </w:r>
          </w:p>
          <w:p w14:paraId="24FB721F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N</w:t>
            </w:r>
            <w:r w:rsidR="00E45976">
              <w:rPr>
                <w:sz w:val="22"/>
                <w:szCs w:val="22"/>
              </w:rPr>
              <w:t>5</w:t>
            </w:r>
            <w:r w:rsidRPr="00EA5E84">
              <w:rPr>
                <w:sz w:val="22"/>
                <w:szCs w:val="22"/>
              </w:rPr>
              <w:t xml:space="preserve">. Praca własna – samodzielne studia: przygotowanie do zajęć </w:t>
            </w:r>
            <w:r w:rsidR="00E45976">
              <w:rPr>
                <w:sz w:val="22"/>
                <w:szCs w:val="22"/>
              </w:rPr>
              <w:t>seminaryjnych</w:t>
            </w:r>
            <w:r w:rsidRPr="00EA5E84">
              <w:rPr>
                <w:sz w:val="22"/>
                <w:szCs w:val="22"/>
              </w:rPr>
              <w:t xml:space="preserve"> i przygotowanie do kolokwi</w:t>
            </w:r>
            <w:r w:rsidR="00E45976">
              <w:rPr>
                <w:sz w:val="22"/>
                <w:szCs w:val="22"/>
              </w:rPr>
              <w:t>ów</w:t>
            </w:r>
            <w:r w:rsidRPr="00EA5E84">
              <w:rPr>
                <w:sz w:val="22"/>
                <w:szCs w:val="22"/>
              </w:rPr>
              <w:t xml:space="preserve"> zaliczeniow</w:t>
            </w:r>
            <w:r w:rsidR="00E45976">
              <w:rPr>
                <w:sz w:val="22"/>
                <w:szCs w:val="22"/>
              </w:rPr>
              <w:t>ych</w:t>
            </w:r>
          </w:p>
          <w:p w14:paraId="5D55C403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N</w:t>
            </w:r>
            <w:r w:rsidR="00E45976">
              <w:rPr>
                <w:sz w:val="22"/>
                <w:szCs w:val="22"/>
              </w:rPr>
              <w:t>6</w:t>
            </w:r>
            <w:r w:rsidRPr="00EA5E84">
              <w:rPr>
                <w:sz w:val="22"/>
                <w:szCs w:val="22"/>
              </w:rPr>
              <w:t>. Prezentacja przygotowana przez studentów</w:t>
            </w:r>
          </w:p>
        </w:tc>
      </w:tr>
    </w:tbl>
    <w:p w14:paraId="3DA00469" w14:textId="77777777" w:rsidR="008F1AD2" w:rsidRPr="00EA5E84" w:rsidRDefault="008F1AD2">
      <w:pPr>
        <w:rPr>
          <w:sz w:val="22"/>
          <w:szCs w:val="22"/>
        </w:rPr>
      </w:pPr>
    </w:p>
    <w:p w14:paraId="3ED604BD" w14:textId="77777777" w:rsidR="007333C4" w:rsidRPr="00EA5E84" w:rsidRDefault="007333C4" w:rsidP="007333C4">
      <w:pPr>
        <w:jc w:val="center"/>
        <w:rPr>
          <w:b/>
          <w:sz w:val="22"/>
          <w:szCs w:val="22"/>
        </w:rPr>
      </w:pPr>
      <w:r w:rsidRPr="00EA5E84">
        <w:rPr>
          <w:b/>
          <w:sz w:val="22"/>
          <w:szCs w:val="22"/>
        </w:rPr>
        <w:t xml:space="preserve">OCENA OSIĄGNIĘCIA </w:t>
      </w:r>
      <w:r w:rsidR="00C1459D" w:rsidRPr="00EA5E84">
        <w:rPr>
          <w:b/>
          <w:sz w:val="22"/>
          <w:szCs w:val="22"/>
        </w:rPr>
        <w:t xml:space="preserve">PRZEDMIOTOWYCH </w:t>
      </w:r>
      <w:r w:rsidRPr="00EA5E84">
        <w:rPr>
          <w:b/>
          <w:sz w:val="22"/>
          <w:szCs w:val="22"/>
        </w:rPr>
        <w:t xml:space="preserve">EFEKTÓW </w:t>
      </w:r>
      <w:r w:rsidR="00AB33CE" w:rsidRPr="00EA5E84">
        <w:rPr>
          <w:b/>
          <w:sz w:val="22"/>
          <w:szCs w:val="22"/>
        </w:rPr>
        <w:t>UCZ</w:t>
      </w:r>
      <w:r w:rsidRPr="00EA5E84">
        <w:rPr>
          <w:b/>
          <w:sz w:val="22"/>
          <w:szCs w:val="22"/>
        </w:rPr>
        <w:t>ENIA</w:t>
      </w:r>
      <w:r w:rsidR="00AB33CE" w:rsidRPr="00EA5E84">
        <w:rPr>
          <w:b/>
          <w:sz w:val="22"/>
          <w:szCs w:val="22"/>
        </w:rPr>
        <w:t xml:space="preserve">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814"/>
        <w:gridCol w:w="4365"/>
      </w:tblGrid>
      <w:tr w:rsidR="002F7BD1" w:rsidRPr="00EA5E84" w14:paraId="189BF59B" w14:textId="77777777" w:rsidTr="00BC63BB">
        <w:tc>
          <w:tcPr>
            <w:tcW w:w="2881" w:type="dxa"/>
          </w:tcPr>
          <w:p w14:paraId="3380A346" w14:textId="77777777" w:rsidR="002F7BD1" w:rsidRPr="00EA5E84" w:rsidRDefault="002F7BD1" w:rsidP="0001205A">
            <w:pPr>
              <w:rPr>
                <w:sz w:val="22"/>
                <w:szCs w:val="22"/>
              </w:rPr>
            </w:pPr>
            <w:r w:rsidRPr="00EA5E84">
              <w:rPr>
                <w:b/>
                <w:sz w:val="22"/>
                <w:szCs w:val="22"/>
              </w:rPr>
              <w:t>Oceny</w:t>
            </w:r>
            <w:r w:rsidRPr="00EA5E84">
              <w:rPr>
                <w:b/>
                <w:bCs/>
                <w:sz w:val="22"/>
                <w:szCs w:val="22"/>
              </w:rPr>
              <w:t xml:space="preserve"> </w:t>
            </w:r>
            <w:r w:rsidRPr="00EA5E84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1814" w:type="dxa"/>
          </w:tcPr>
          <w:p w14:paraId="69047B62" w14:textId="77777777" w:rsidR="002F7BD1" w:rsidRPr="00EA5E84" w:rsidRDefault="002F7BD1" w:rsidP="0001205A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65" w:type="dxa"/>
          </w:tcPr>
          <w:p w14:paraId="6BFE5F53" w14:textId="77777777" w:rsidR="002F7BD1" w:rsidRPr="00EA5E84" w:rsidRDefault="002F7BD1" w:rsidP="0001205A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2F7BD1" w:rsidRPr="00EA5E84" w14:paraId="61952643" w14:textId="77777777" w:rsidTr="00BC63BB">
        <w:tc>
          <w:tcPr>
            <w:tcW w:w="2881" w:type="dxa"/>
            <w:vAlign w:val="center"/>
          </w:tcPr>
          <w:p w14:paraId="3229F7ED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F1</w:t>
            </w:r>
          </w:p>
        </w:tc>
        <w:tc>
          <w:tcPr>
            <w:tcW w:w="1814" w:type="dxa"/>
            <w:vAlign w:val="center"/>
          </w:tcPr>
          <w:p w14:paraId="0F1916EB" w14:textId="77777777" w:rsidR="002F7BD1" w:rsidRPr="00EA5E84" w:rsidRDefault="00913E80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_U01-03</w:t>
            </w:r>
          </w:p>
        </w:tc>
        <w:tc>
          <w:tcPr>
            <w:tcW w:w="4365" w:type="dxa"/>
            <w:vAlign w:val="center"/>
          </w:tcPr>
          <w:p w14:paraId="5090E45A" w14:textId="77777777" w:rsidR="002F7BD1" w:rsidRPr="00EA5E84" w:rsidRDefault="00E45976" w:rsidP="00A751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F7BD1" w:rsidRPr="00EA5E84">
              <w:rPr>
                <w:sz w:val="22"/>
                <w:szCs w:val="22"/>
              </w:rPr>
              <w:t>artków</w:t>
            </w:r>
            <w:r>
              <w:rPr>
                <w:sz w:val="22"/>
                <w:szCs w:val="22"/>
              </w:rPr>
              <w:t>ki</w:t>
            </w:r>
            <w:r w:rsidR="00D25541">
              <w:rPr>
                <w:sz w:val="22"/>
                <w:szCs w:val="22"/>
              </w:rPr>
              <w:t xml:space="preserve"> na seminarium</w:t>
            </w:r>
            <w:r w:rsidR="00BC63BB">
              <w:rPr>
                <w:sz w:val="22"/>
                <w:szCs w:val="22"/>
              </w:rPr>
              <w:t xml:space="preserve"> </w:t>
            </w:r>
          </w:p>
        </w:tc>
      </w:tr>
      <w:tr w:rsidR="002F7BD1" w:rsidRPr="00EA5E84" w14:paraId="43093396" w14:textId="77777777" w:rsidTr="00BC63BB">
        <w:tc>
          <w:tcPr>
            <w:tcW w:w="2881" w:type="dxa"/>
            <w:vAlign w:val="center"/>
          </w:tcPr>
          <w:p w14:paraId="31E9C2D0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F2</w:t>
            </w:r>
          </w:p>
        </w:tc>
        <w:tc>
          <w:tcPr>
            <w:tcW w:w="1814" w:type="dxa"/>
            <w:vAlign w:val="center"/>
          </w:tcPr>
          <w:p w14:paraId="6FE383AB" w14:textId="77777777" w:rsidR="002F7BD1" w:rsidRPr="00EA5E84" w:rsidRDefault="00913E80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_U01-03</w:t>
            </w:r>
          </w:p>
        </w:tc>
        <w:tc>
          <w:tcPr>
            <w:tcW w:w="4365" w:type="dxa"/>
            <w:vAlign w:val="center"/>
          </w:tcPr>
          <w:p w14:paraId="063F3CB9" w14:textId="77777777" w:rsidR="002F7BD1" w:rsidRPr="00EA5E84" w:rsidRDefault="00E45976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C282B" w:rsidRPr="00EA5E84">
              <w:rPr>
                <w:sz w:val="22"/>
                <w:szCs w:val="22"/>
              </w:rPr>
              <w:t>rezentacj</w:t>
            </w:r>
            <w:r>
              <w:rPr>
                <w:sz w:val="22"/>
                <w:szCs w:val="22"/>
              </w:rPr>
              <w:t>e</w:t>
            </w:r>
            <w:r w:rsidR="002C282B" w:rsidRPr="00EA5E84">
              <w:rPr>
                <w:sz w:val="22"/>
                <w:szCs w:val="22"/>
              </w:rPr>
              <w:t xml:space="preserve"> przygotowan</w:t>
            </w:r>
            <w:r>
              <w:rPr>
                <w:sz w:val="22"/>
                <w:szCs w:val="22"/>
              </w:rPr>
              <w:t>e</w:t>
            </w:r>
            <w:r w:rsidR="002C282B" w:rsidRPr="00EA5E84">
              <w:rPr>
                <w:sz w:val="22"/>
                <w:szCs w:val="22"/>
              </w:rPr>
              <w:t xml:space="preserve"> przez studentów (prezentacja, streszczenie i aktywizacja)</w:t>
            </w:r>
          </w:p>
        </w:tc>
      </w:tr>
      <w:tr w:rsidR="002F7BD1" w:rsidRPr="00EA5E84" w14:paraId="2350C97B" w14:textId="77777777" w:rsidTr="00BC63BB">
        <w:tc>
          <w:tcPr>
            <w:tcW w:w="2881" w:type="dxa"/>
            <w:vAlign w:val="center"/>
          </w:tcPr>
          <w:p w14:paraId="530CEC0A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F3</w:t>
            </w:r>
          </w:p>
        </w:tc>
        <w:tc>
          <w:tcPr>
            <w:tcW w:w="1814" w:type="dxa"/>
            <w:vAlign w:val="center"/>
          </w:tcPr>
          <w:p w14:paraId="31C820B6" w14:textId="77777777" w:rsidR="002F7BD1" w:rsidRPr="00EA5E84" w:rsidRDefault="00913E80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</w:t>
            </w:r>
            <w:r w:rsidR="002F7BD1" w:rsidRPr="00EA5E84">
              <w:rPr>
                <w:sz w:val="22"/>
                <w:szCs w:val="22"/>
              </w:rPr>
              <w:t>_U01-03</w:t>
            </w:r>
          </w:p>
        </w:tc>
        <w:tc>
          <w:tcPr>
            <w:tcW w:w="4365" w:type="dxa"/>
            <w:vAlign w:val="center"/>
          </w:tcPr>
          <w:p w14:paraId="659BC13A" w14:textId="77777777" w:rsidR="002F7BD1" w:rsidRPr="00EA5E84" w:rsidRDefault="00E45976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2F7BD1" w:rsidRPr="00EA5E84">
              <w:rPr>
                <w:sz w:val="22"/>
                <w:szCs w:val="22"/>
              </w:rPr>
              <w:t xml:space="preserve">ktywności na </w:t>
            </w:r>
            <w:r w:rsidR="00D25541">
              <w:rPr>
                <w:sz w:val="22"/>
                <w:szCs w:val="22"/>
              </w:rPr>
              <w:t>semi</w:t>
            </w:r>
            <w:r w:rsidR="0029407B">
              <w:rPr>
                <w:sz w:val="22"/>
                <w:szCs w:val="22"/>
              </w:rPr>
              <w:t>n</w:t>
            </w:r>
            <w:r w:rsidR="00D25541">
              <w:rPr>
                <w:sz w:val="22"/>
                <w:szCs w:val="22"/>
              </w:rPr>
              <w:t>ariach</w:t>
            </w:r>
          </w:p>
        </w:tc>
      </w:tr>
      <w:tr w:rsidR="00E45976" w:rsidRPr="00EA5E84" w14:paraId="4BD7E82D" w14:textId="77777777" w:rsidTr="00BC63BB">
        <w:tc>
          <w:tcPr>
            <w:tcW w:w="2881" w:type="dxa"/>
            <w:vAlign w:val="center"/>
          </w:tcPr>
          <w:p w14:paraId="6D4E2D60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1814" w:type="dxa"/>
            <w:vAlign w:val="center"/>
          </w:tcPr>
          <w:p w14:paraId="6B2FB6D4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PEU_W01-04</w:t>
            </w:r>
          </w:p>
        </w:tc>
        <w:tc>
          <w:tcPr>
            <w:tcW w:w="4365" w:type="dxa"/>
            <w:vAlign w:val="center"/>
          </w:tcPr>
          <w:p w14:paraId="2085E611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dwóch kolokwiów</w:t>
            </w:r>
          </w:p>
        </w:tc>
      </w:tr>
      <w:tr w:rsidR="00E45976" w:rsidRPr="00EA5E84" w14:paraId="3A0B35AA" w14:textId="77777777" w:rsidTr="00BC63BB">
        <w:tc>
          <w:tcPr>
            <w:tcW w:w="2881" w:type="dxa"/>
            <w:vAlign w:val="center"/>
          </w:tcPr>
          <w:p w14:paraId="34F2E38F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F5</w:t>
            </w:r>
          </w:p>
        </w:tc>
        <w:tc>
          <w:tcPr>
            <w:tcW w:w="1814" w:type="dxa"/>
            <w:vAlign w:val="center"/>
          </w:tcPr>
          <w:p w14:paraId="6510BD4A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PEU_W01-04</w:t>
            </w:r>
          </w:p>
        </w:tc>
        <w:tc>
          <w:tcPr>
            <w:tcW w:w="4365" w:type="dxa"/>
            <w:vAlign w:val="center"/>
          </w:tcPr>
          <w:p w14:paraId="4E3A9FA4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Aktywności w trakcie wykładu</w:t>
            </w:r>
          </w:p>
        </w:tc>
      </w:tr>
      <w:tr w:rsidR="002F7BD1" w:rsidRPr="00BC63BB" w14:paraId="0947B3E3" w14:textId="77777777" w:rsidTr="00BC63BB">
        <w:tc>
          <w:tcPr>
            <w:tcW w:w="2881" w:type="dxa"/>
            <w:vAlign w:val="center"/>
          </w:tcPr>
          <w:p w14:paraId="5B16817D" w14:textId="77777777" w:rsidR="002F7BD1" w:rsidRPr="00EA5E84" w:rsidRDefault="002F7BD1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P1</w:t>
            </w:r>
            <w:r w:rsidR="00BC63BB">
              <w:rPr>
                <w:sz w:val="22"/>
                <w:szCs w:val="22"/>
              </w:rPr>
              <w:t xml:space="preserve"> (seminarium)</w:t>
            </w:r>
          </w:p>
        </w:tc>
        <w:tc>
          <w:tcPr>
            <w:tcW w:w="6179" w:type="dxa"/>
            <w:gridSpan w:val="2"/>
            <w:vAlign w:val="center"/>
          </w:tcPr>
          <w:p w14:paraId="0972843C" w14:textId="77777777" w:rsidR="002F7BD1" w:rsidRPr="00BC63BB" w:rsidRDefault="008F1F34" w:rsidP="002F7BD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P1 = </w:t>
            </w:r>
            <w:r w:rsidRPr="001563DC">
              <w:t>0,</w:t>
            </w:r>
            <w:r>
              <w:t>4</w:t>
            </w:r>
            <w:r w:rsidRPr="001563DC">
              <w:t xml:space="preserve"> * F1 + 0,</w:t>
            </w:r>
            <w:r>
              <w:t>4</w:t>
            </w:r>
            <w:r w:rsidRPr="001563DC">
              <w:t xml:space="preserve"> * F2 + 0,</w:t>
            </w:r>
            <w:r>
              <w:t>2</w:t>
            </w:r>
            <w:r w:rsidRPr="001563DC">
              <w:t xml:space="preserve"> * F3</w:t>
            </w:r>
          </w:p>
        </w:tc>
      </w:tr>
      <w:tr w:rsidR="00E45976" w:rsidRPr="00BC63BB" w14:paraId="01853D83" w14:textId="77777777" w:rsidTr="00BC63BB">
        <w:tc>
          <w:tcPr>
            <w:tcW w:w="2881" w:type="dxa"/>
            <w:vAlign w:val="center"/>
          </w:tcPr>
          <w:p w14:paraId="1ECCC6E3" w14:textId="77777777" w:rsidR="00E45976" w:rsidRPr="00EA5E84" w:rsidRDefault="00E45976" w:rsidP="002F7BD1">
            <w:pPr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P2</w:t>
            </w:r>
            <w:r>
              <w:rPr>
                <w:sz w:val="22"/>
                <w:szCs w:val="22"/>
              </w:rPr>
              <w:t xml:space="preserve"> (wykład)</w:t>
            </w:r>
          </w:p>
        </w:tc>
        <w:tc>
          <w:tcPr>
            <w:tcW w:w="6179" w:type="dxa"/>
            <w:gridSpan w:val="2"/>
            <w:vAlign w:val="center"/>
          </w:tcPr>
          <w:p w14:paraId="30F6A784" w14:textId="77777777" w:rsidR="00E45976" w:rsidRPr="00BC63BB" w:rsidRDefault="008F1F34" w:rsidP="002F7BD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P2 = </w:t>
            </w:r>
            <w:r>
              <w:t>0,8*F4 +0,2* F5</w:t>
            </w:r>
          </w:p>
        </w:tc>
      </w:tr>
    </w:tbl>
    <w:p w14:paraId="6F9573CC" w14:textId="77777777" w:rsidR="002F7BD1" w:rsidRPr="00EA5E84" w:rsidRDefault="002F7BD1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EA5E84" w14:paraId="304775D1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85591" w14:textId="77777777" w:rsidR="009A3831" w:rsidRPr="00EA5E84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EA5E84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2B5912" w:rsidRPr="00EA5E84" w14:paraId="2A9BFDD3" w14:textId="77777777" w:rsidTr="008F1F34">
        <w:trPr>
          <w:trHeight w:val="24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7F9A1C" w14:textId="77777777" w:rsidR="002F7BD1" w:rsidRPr="00EA5E84" w:rsidRDefault="002F7BD1" w:rsidP="002F7BD1">
            <w:pPr>
              <w:tabs>
                <w:tab w:val="left" w:pos="577"/>
              </w:tabs>
              <w:snapToGrid w:val="0"/>
              <w:ind w:left="577" w:hanging="567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EA5E8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7A47ED13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Adamik, A. "Nauka o organizacji." Oficyna a Wolters Kluwer business, Warszawa (2013).</w:t>
            </w:r>
          </w:p>
          <w:p w14:paraId="345EE7FE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Hopej</w:t>
            </w:r>
            <w:proofErr w:type="spellEnd"/>
            <w:r w:rsidRPr="00EA5E84">
              <w:rPr>
                <w:sz w:val="22"/>
                <w:szCs w:val="22"/>
              </w:rPr>
              <w:t xml:space="preserve"> M.: Podstawy zarządzania, Oficyna Wyd. </w:t>
            </w:r>
            <w:proofErr w:type="spellStart"/>
            <w:r w:rsidRPr="00EA5E84">
              <w:rPr>
                <w:sz w:val="22"/>
                <w:szCs w:val="22"/>
              </w:rPr>
              <w:t>PWr</w:t>
            </w:r>
            <w:proofErr w:type="spellEnd"/>
            <w:r w:rsidRPr="00EA5E84">
              <w:rPr>
                <w:sz w:val="22"/>
                <w:szCs w:val="22"/>
              </w:rPr>
              <w:t>, Wrocław 1999.</w:t>
            </w:r>
          </w:p>
          <w:p w14:paraId="37F6B8F1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Koźmiński A.K., Piotrowski W. [red.]: Zarządzanie. Teoria i praktyka, PWN, Warszawa 2006.</w:t>
            </w:r>
          </w:p>
          <w:p w14:paraId="0F21BBD6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 xml:space="preserve">Kożuch, Barbara. Nauka o organizacji. </w:t>
            </w:r>
            <w:proofErr w:type="spellStart"/>
            <w:r w:rsidRPr="00EA5E84">
              <w:rPr>
                <w:sz w:val="22"/>
                <w:szCs w:val="22"/>
              </w:rPr>
              <w:t>CeDeWu</w:t>
            </w:r>
            <w:proofErr w:type="spellEnd"/>
            <w:r w:rsidRPr="00EA5E84">
              <w:rPr>
                <w:sz w:val="22"/>
                <w:szCs w:val="22"/>
              </w:rPr>
              <w:t>. pl Wydawnictwa Fachowe, 2011.</w:t>
            </w:r>
          </w:p>
          <w:p w14:paraId="1C2FC2C2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7F2F22">
              <w:rPr>
                <w:sz w:val="22"/>
                <w:szCs w:val="22"/>
                <w:lang w:val="de-DE"/>
              </w:rPr>
              <w:t xml:space="preserve">Steinmann H., Schreyögg G.: </w:t>
            </w:r>
            <w:proofErr w:type="spellStart"/>
            <w:r w:rsidRPr="007F2F22">
              <w:rPr>
                <w:sz w:val="22"/>
                <w:szCs w:val="22"/>
                <w:lang w:val="de-DE"/>
              </w:rPr>
              <w:t>Zarządzanie</w:t>
            </w:r>
            <w:proofErr w:type="spellEnd"/>
            <w:r w:rsidRPr="007F2F22">
              <w:rPr>
                <w:sz w:val="22"/>
                <w:szCs w:val="22"/>
                <w:lang w:val="de-DE"/>
              </w:rPr>
              <w:t xml:space="preserve">. </w:t>
            </w:r>
            <w:r w:rsidRPr="00EA5E84">
              <w:rPr>
                <w:sz w:val="22"/>
                <w:szCs w:val="22"/>
              </w:rPr>
              <w:t>Podstawy kierowania przedsiębiorstwem, Oficyna Wydawnicza Politechniki Wrocławskiej, Wrocław 2001.</w:t>
            </w:r>
          </w:p>
          <w:p w14:paraId="6F4F40EC" w14:textId="77777777" w:rsidR="002F7BD1" w:rsidRPr="00EA5E84" w:rsidRDefault="002F7BD1" w:rsidP="002F7BD1">
            <w:pPr>
              <w:tabs>
                <w:tab w:val="left" w:pos="577"/>
              </w:tabs>
              <w:ind w:left="577" w:hanging="567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EA5E8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4E7AA3A1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rFonts w:eastAsia="Arial Unicode MS"/>
                <w:sz w:val="22"/>
                <w:szCs w:val="22"/>
              </w:rPr>
              <w:t>Bielski M.: Podstawy teorii organizacji i zarządzania, C. H. Beck, Warszawa 2004.</w:t>
            </w:r>
          </w:p>
          <w:p w14:paraId="51E4481B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Bielski M.: Organizacje: istota, struktury, procesy, Wyd. Uniwersytetu Łódzkiego, Łódź 1992.</w:t>
            </w:r>
          </w:p>
          <w:p w14:paraId="3DAF0DDF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Bieniok H. [red.]: Metody sprawnego zarządzania: planowanie, organizowanie, motywowanie, kontrola, PLACET, Warszawa 2011.</w:t>
            </w:r>
          </w:p>
          <w:p w14:paraId="7FB40A96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Cyfert</w:t>
            </w:r>
            <w:proofErr w:type="spellEnd"/>
            <w:r w:rsidRPr="00EA5E84">
              <w:rPr>
                <w:sz w:val="22"/>
                <w:szCs w:val="22"/>
              </w:rPr>
              <w:t xml:space="preserve">, Szymon, and Kazimierz </w:t>
            </w:r>
            <w:proofErr w:type="spellStart"/>
            <w:r w:rsidRPr="00EA5E84">
              <w:rPr>
                <w:sz w:val="22"/>
                <w:szCs w:val="22"/>
              </w:rPr>
              <w:t>Krzakiewicz</w:t>
            </w:r>
            <w:proofErr w:type="spellEnd"/>
            <w:r w:rsidRPr="00EA5E84">
              <w:rPr>
                <w:sz w:val="22"/>
                <w:szCs w:val="22"/>
              </w:rPr>
              <w:t>. Nauka o organizacji. Towarzystwo Naukowe Organizacji i Kierownictwa, 2009. </w:t>
            </w:r>
          </w:p>
          <w:p w14:paraId="39070FE2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Czarniawska</w:t>
            </w:r>
            <w:proofErr w:type="spellEnd"/>
            <w:r w:rsidRPr="00EA5E84">
              <w:rPr>
                <w:sz w:val="22"/>
                <w:szCs w:val="22"/>
              </w:rPr>
              <w:t xml:space="preserve"> B.: Trochę inna teoria organizacji: organizowanie jako konstrukcja sieci działań, </w:t>
            </w:r>
            <w:proofErr w:type="spellStart"/>
            <w:r w:rsidRPr="00EA5E84">
              <w:rPr>
                <w:sz w:val="22"/>
                <w:szCs w:val="22"/>
              </w:rPr>
              <w:t>Poltext</w:t>
            </w:r>
            <w:proofErr w:type="spellEnd"/>
            <w:r w:rsidRPr="00EA5E84">
              <w:rPr>
                <w:sz w:val="22"/>
                <w:szCs w:val="22"/>
              </w:rPr>
              <w:t>, Warszawa 2010. </w:t>
            </w:r>
          </w:p>
          <w:p w14:paraId="5EF92073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Griffin R.W.: Podstawy zarządzania organizacjami, PWN, Warszawa 2009.</w:t>
            </w:r>
          </w:p>
          <w:p w14:paraId="165EC355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Hopej</w:t>
            </w:r>
            <w:proofErr w:type="spellEnd"/>
            <w:r w:rsidRPr="00EA5E84">
              <w:rPr>
                <w:sz w:val="22"/>
                <w:szCs w:val="22"/>
              </w:rPr>
              <w:t xml:space="preserve"> M.: Struktury organizacyjne: podstawowe, współczesne i przyszłe rozwiązania strukturalne, Ossolineum, Wrocław 2004.</w:t>
            </w:r>
          </w:p>
          <w:p w14:paraId="4C784867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Hopej</w:t>
            </w:r>
            <w:proofErr w:type="spellEnd"/>
            <w:r w:rsidRPr="00EA5E84">
              <w:rPr>
                <w:sz w:val="22"/>
                <w:szCs w:val="22"/>
              </w:rPr>
              <w:t xml:space="preserve"> M., Kamiński R.: Struktury organizacyjne współczesnych organizacji, </w:t>
            </w:r>
            <w:r w:rsidRPr="00EA5E84">
              <w:rPr>
                <w:sz w:val="22"/>
                <w:szCs w:val="22"/>
              </w:rPr>
              <w:br/>
              <w:t xml:space="preserve">Oficyna Wyd. </w:t>
            </w:r>
            <w:proofErr w:type="spellStart"/>
            <w:r w:rsidRPr="00EA5E84">
              <w:rPr>
                <w:sz w:val="22"/>
                <w:szCs w:val="22"/>
              </w:rPr>
              <w:t>PWr</w:t>
            </w:r>
            <w:proofErr w:type="spellEnd"/>
            <w:r w:rsidRPr="00EA5E84">
              <w:rPr>
                <w:sz w:val="22"/>
                <w:szCs w:val="22"/>
              </w:rPr>
              <w:t>., Wrocław 2010.</w:t>
            </w:r>
          </w:p>
          <w:p w14:paraId="3D7E7DEC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lastRenderedPageBreak/>
              <w:t>Hatch</w:t>
            </w:r>
            <w:proofErr w:type="spellEnd"/>
            <w:r w:rsidRPr="00EA5E84">
              <w:rPr>
                <w:sz w:val="22"/>
                <w:szCs w:val="22"/>
              </w:rPr>
              <w:t xml:space="preserve"> M.J.: Teoria organizacji, PWN, Warszawa 2002. </w:t>
            </w:r>
          </w:p>
          <w:p w14:paraId="38B18CCB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rStyle w:val="text"/>
                <w:rFonts w:eastAsia="Calibri"/>
                <w:sz w:val="22"/>
                <w:szCs w:val="22"/>
              </w:rPr>
              <w:t xml:space="preserve">Mikuła B., Pietruszka-Ortyl A., Potocki A. [red.]: Podstawy zarządzania przedsiębiorstwami w gospodarce opartej na wiedzy, </w:t>
            </w:r>
            <w:proofErr w:type="spellStart"/>
            <w:r w:rsidRPr="00EA5E84">
              <w:rPr>
                <w:rStyle w:val="text"/>
                <w:rFonts w:eastAsia="Calibri"/>
                <w:sz w:val="22"/>
                <w:szCs w:val="22"/>
              </w:rPr>
              <w:t>Difin</w:t>
            </w:r>
            <w:proofErr w:type="spellEnd"/>
            <w:r w:rsidRPr="00EA5E84">
              <w:rPr>
                <w:rStyle w:val="text"/>
                <w:rFonts w:eastAsia="Calibri"/>
                <w:sz w:val="22"/>
                <w:szCs w:val="22"/>
              </w:rPr>
              <w:t>, Warszawa 2007.</w:t>
            </w:r>
          </w:p>
          <w:p w14:paraId="0E731B38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Morgan G.: Obrazy organizacji, PWN, Warszawa 1997.</w:t>
            </w:r>
          </w:p>
          <w:p w14:paraId="70E7F427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Robbins</w:t>
            </w:r>
            <w:proofErr w:type="spellEnd"/>
            <w:r w:rsidRPr="00EA5E84">
              <w:rPr>
                <w:sz w:val="22"/>
                <w:szCs w:val="22"/>
              </w:rPr>
              <w:t xml:space="preserve"> S.P., </w:t>
            </w:r>
            <w:proofErr w:type="spellStart"/>
            <w:r w:rsidRPr="00EA5E84">
              <w:rPr>
                <w:sz w:val="22"/>
                <w:szCs w:val="22"/>
              </w:rPr>
              <w:t>DeCenzo</w:t>
            </w:r>
            <w:proofErr w:type="spellEnd"/>
            <w:r w:rsidRPr="00EA5E84">
              <w:rPr>
                <w:sz w:val="22"/>
                <w:szCs w:val="22"/>
              </w:rPr>
              <w:t xml:space="preserve"> D.A.: Podstawy zarządzania, PWE, Warszawa 2002. </w:t>
            </w:r>
          </w:p>
          <w:p w14:paraId="0D8E80F2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EA5E84">
              <w:rPr>
                <w:sz w:val="22"/>
                <w:szCs w:val="22"/>
              </w:rPr>
              <w:t>Schermerhorn</w:t>
            </w:r>
            <w:proofErr w:type="spellEnd"/>
            <w:r w:rsidRPr="00EA5E84">
              <w:rPr>
                <w:sz w:val="22"/>
                <w:szCs w:val="22"/>
              </w:rPr>
              <w:t xml:space="preserve"> J.R.: Zarządzanie, kluczowe koncepcje, PWE, 2008.</w:t>
            </w:r>
          </w:p>
          <w:p w14:paraId="2EF5724C" w14:textId="77777777" w:rsidR="002F7BD1" w:rsidRPr="00EA5E84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Skalik J. [red.]: Projektowanie systemów zarządzania, Wyd. AE we Wrocławiu, Wrocław 1997.</w:t>
            </w:r>
          </w:p>
          <w:p w14:paraId="192E91CC" w14:textId="77777777" w:rsidR="002B5912" w:rsidRPr="00EA5E84" w:rsidRDefault="002F7BD1" w:rsidP="002F7BD1">
            <w:pPr>
              <w:ind w:left="10"/>
              <w:rPr>
                <w:sz w:val="22"/>
                <w:szCs w:val="22"/>
              </w:rPr>
            </w:pPr>
            <w:r w:rsidRPr="00EA5E84">
              <w:rPr>
                <w:sz w:val="22"/>
                <w:szCs w:val="22"/>
              </w:rPr>
              <w:t>Walczak, Waldemar. Nauka o organizacji: wybrane zagadnienia. Ed. Paweł Soroka. Oficyna Wydawnicza Warszawskiej Szkoły Zarządzania-Szkoły Wyższej, 2010</w:t>
            </w:r>
          </w:p>
        </w:tc>
      </w:tr>
      <w:tr w:rsidR="009A3831" w:rsidRPr="00EA5E84" w14:paraId="758ACE3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562C4" w14:textId="77777777" w:rsidR="009A3831" w:rsidRPr="00EA5E84" w:rsidRDefault="00C84573">
            <w:pPr>
              <w:snapToGrid w:val="0"/>
              <w:rPr>
                <w:b/>
                <w:bCs/>
                <w:sz w:val="22"/>
                <w:szCs w:val="22"/>
              </w:rPr>
            </w:pPr>
            <w:r w:rsidRPr="00EA5E84">
              <w:rPr>
                <w:b/>
                <w:bCs/>
                <w:sz w:val="22"/>
                <w:szCs w:val="22"/>
              </w:rPr>
              <w:lastRenderedPageBreak/>
              <w:t xml:space="preserve">OPIEKUN </w:t>
            </w:r>
            <w:r w:rsidR="009A3831" w:rsidRPr="00EA5E84">
              <w:rPr>
                <w:b/>
                <w:bCs/>
                <w:sz w:val="22"/>
                <w:szCs w:val="22"/>
              </w:rPr>
              <w:t>PRZEDMIOT</w:t>
            </w:r>
            <w:r w:rsidRPr="00EA5E84">
              <w:rPr>
                <w:b/>
                <w:bCs/>
                <w:sz w:val="22"/>
                <w:szCs w:val="22"/>
              </w:rPr>
              <w:t>U</w:t>
            </w:r>
            <w:r w:rsidR="009A3831" w:rsidRPr="00EA5E84">
              <w:rPr>
                <w:b/>
                <w:bCs/>
                <w:sz w:val="22"/>
                <w:szCs w:val="22"/>
              </w:rPr>
              <w:t xml:space="preserve"> (IMIĘ, NAZWISKO, ADRES E-MAIL)</w:t>
            </w:r>
          </w:p>
        </w:tc>
      </w:tr>
      <w:tr w:rsidR="009A3831" w:rsidRPr="00EA5E84" w14:paraId="383DE6A9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726F1" w14:textId="77777777" w:rsidR="002F7BD1" w:rsidRPr="00EA5E84" w:rsidRDefault="002F7BD1" w:rsidP="00503208">
            <w:pPr>
              <w:snapToGrid w:val="0"/>
              <w:ind w:left="360"/>
              <w:rPr>
                <w:b/>
                <w:bCs/>
                <w:sz w:val="22"/>
                <w:szCs w:val="22"/>
              </w:rPr>
            </w:pPr>
            <w:r w:rsidRPr="00EA5E84">
              <w:rPr>
                <w:bCs/>
                <w:sz w:val="22"/>
                <w:szCs w:val="22"/>
              </w:rPr>
              <w:t xml:space="preserve">Katarzyna Walecka-Jankowska, </w:t>
            </w:r>
            <w:hyperlink r:id="rId11" w:history="1">
              <w:r w:rsidRPr="00EA5E84">
                <w:rPr>
                  <w:rStyle w:val="Hipercze"/>
                  <w:bCs/>
                  <w:sz w:val="22"/>
                  <w:szCs w:val="22"/>
                </w:rPr>
                <w:t>katarzyna.walecka-jankowska@pwr.edu.pl</w:t>
              </w:r>
            </w:hyperlink>
          </w:p>
        </w:tc>
      </w:tr>
    </w:tbl>
    <w:p w14:paraId="39C6A594" w14:textId="77777777" w:rsidR="00CB759A" w:rsidRPr="00EA5E84" w:rsidRDefault="00CB759A" w:rsidP="007F0FB2">
      <w:pPr>
        <w:rPr>
          <w:sz w:val="22"/>
          <w:szCs w:val="22"/>
        </w:rPr>
      </w:pPr>
    </w:p>
    <w:sectPr w:rsidR="00CB759A" w:rsidRPr="00EA5E84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B4B4" w14:textId="77777777" w:rsidR="00A274A3" w:rsidRDefault="00A274A3">
      <w:r>
        <w:separator/>
      </w:r>
    </w:p>
  </w:endnote>
  <w:endnote w:type="continuationSeparator" w:id="0">
    <w:p w14:paraId="682E344F" w14:textId="77777777" w:rsidR="00A274A3" w:rsidRDefault="00A2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DBC8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5186F" w14:textId="77777777" w:rsidR="00A274A3" w:rsidRDefault="00A274A3">
      <w:r>
        <w:separator/>
      </w:r>
    </w:p>
  </w:footnote>
  <w:footnote w:type="continuationSeparator" w:id="0">
    <w:p w14:paraId="4244DBC2" w14:textId="77777777" w:rsidR="00A274A3" w:rsidRDefault="00A2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2343B"/>
    <w:rsid w:val="00034144"/>
    <w:rsid w:val="00040FC7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41E5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75E1F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255EB"/>
    <w:rsid w:val="0023230F"/>
    <w:rsid w:val="00236A6A"/>
    <w:rsid w:val="00247E22"/>
    <w:rsid w:val="00250319"/>
    <w:rsid w:val="00252DBF"/>
    <w:rsid w:val="00292BFC"/>
    <w:rsid w:val="0029407B"/>
    <w:rsid w:val="002A358C"/>
    <w:rsid w:val="002B2B29"/>
    <w:rsid w:val="002B5912"/>
    <w:rsid w:val="002C13D6"/>
    <w:rsid w:val="002C282B"/>
    <w:rsid w:val="002C4A38"/>
    <w:rsid w:val="002D1D7F"/>
    <w:rsid w:val="002D7FF3"/>
    <w:rsid w:val="002E071E"/>
    <w:rsid w:val="002E286E"/>
    <w:rsid w:val="002F46F4"/>
    <w:rsid w:val="002F7BD1"/>
    <w:rsid w:val="003013A2"/>
    <w:rsid w:val="00312640"/>
    <w:rsid w:val="003174F7"/>
    <w:rsid w:val="00330D51"/>
    <w:rsid w:val="003325BF"/>
    <w:rsid w:val="0033626A"/>
    <w:rsid w:val="00361AB9"/>
    <w:rsid w:val="003810E9"/>
    <w:rsid w:val="00390B75"/>
    <w:rsid w:val="003A45A7"/>
    <w:rsid w:val="003B0A30"/>
    <w:rsid w:val="003B0E82"/>
    <w:rsid w:val="003C156A"/>
    <w:rsid w:val="003C37E7"/>
    <w:rsid w:val="003C650C"/>
    <w:rsid w:val="003F183E"/>
    <w:rsid w:val="003F5F77"/>
    <w:rsid w:val="00403E91"/>
    <w:rsid w:val="00407B87"/>
    <w:rsid w:val="00423449"/>
    <w:rsid w:val="00434D81"/>
    <w:rsid w:val="004417F8"/>
    <w:rsid w:val="00445A01"/>
    <w:rsid w:val="004544FE"/>
    <w:rsid w:val="00457EE8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3208"/>
    <w:rsid w:val="0050644A"/>
    <w:rsid w:val="005454F1"/>
    <w:rsid w:val="005475EE"/>
    <w:rsid w:val="00553A4F"/>
    <w:rsid w:val="00556547"/>
    <w:rsid w:val="00560D83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7207"/>
    <w:rsid w:val="005B128C"/>
    <w:rsid w:val="005C16CA"/>
    <w:rsid w:val="005C5D72"/>
    <w:rsid w:val="005C6F14"/>
    <w:rsid w:val="005E3FF8"/>
    <w:rsid w:val="00603641"/>
    <w:rsid w:val="00603C29"/>
    <w:rsid w:val="00621B56"/>
    <w:rsid w:val="00663BA2"/>
    <w:rsid w:val="00677C0F"/>
    <w:rsid w:val="006A5228"/>
    <w:rsid w:val="006B0D90"/>
    <w:rsid w:val="006C64BB"/>
    <w:rsid w:val="006D0380"/>
    <w:rsid w:val="006D53FB"/>
    <w:rsid w:val="006D5EA5"/>
    <w:rsid w:val="006E7055"/>
    <w:rsid w:val="006F01A6"/>
    <w:rsid w:val="00707664"/>
    <w:rsid w:val="0071360A"/>
    <w:rsid w:val="00713A17"/>
    <w:rsid w:val="00716EFC"/>
    <w:rsid w:val="007206D5"/>
    <w:rsid w:val="00722987"/>
    <w:rsid w:val="0072722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7F2F22"/>
    <w:rsid w:val="008011DB"/>
    <w:rsid w:val="00813723"/>
    <w:rsid w:val="00845C7E"/>
    <w:rsid w:val="0085533D"/>
    <w:rsid w:val="008730C1"/>
    <w:rsid w:val="00874AAA"/>
    <w:rsid w:val="00875BE6"/>
    <w:rsid w:val="008A0AE7"/>
    <w:rsid w:val="008B3399"/>
    <w:rsid w:val="008C4D57"/>
    <w:rsid w:val="008C51FB"/>
    <w:rsid w:val="008F1AD2"/>
    <w:rsid w:val="008F1F34"/>
    <w:rsid w:val="008F5F86"/>
    <w:rsid w:val="00913E80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3516"/>
    <w:rsid w:val="00A12397"/>
    <w:rsid w:val="00A12B4B"/>
    <w:rsid w:val="00A274A3"/>
    <w:rsid w:val="00A309E9"/>
    <w:rsid w:val="00A405D5"/>
    <w:rsid w:val="00A51A33"/>
    <w:rsid w:val="00A677CF"/>
    <w:rsid w:val="00A73274"/>
    <w:rsid w:val="00A7387B"/>
    <w:rsid w:val="00A75163"/>
    <w:rsid w:val="00AB33CE"/>
    <w:rsid w:val="00AB78D3"/>
    <w:rsid w:val="00AC0C11"/>
    <w:rsid w:val="00AC2E55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0E62"/>
    <w:rsid w:val="00BC63BB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A7A5D"/>
    <w:rsid w:val="00CB759A"/>
    <w:rsid w:val="00CC204D"/>
    <w:rsid w:val="00CE0349"/>
    <w:rsid w:val="00CE613F"/>
    <w:rsid w:val="00D10320"/>
    <w:rsid w:val="00D25541"/>
    <w:rsid w:val="00D332B9"/>
    <w:rsid w:val="00D376AB"/>
    <w:rsid w:val="00D552A5"/>
    <w:rsid w:val="00D55F0A"/>
    <w:rsid w:val="00D70533"/>
    <w:rsid w:val="00D81453"/>
    <w:rsid w:val="00DA2E73"/>
    <w:rsid w:val="00DA525E"/>
    <w:rsid w:val="00DB2671"/>
    <w:rsid w:val="00DB58D8"/>
    <w:rsid w:val="00DB7C62"/>
    <w:rsid w:val="00DC16A5"/>
    <w:rsid w:val="00DC5082"/>
    <w:rsid w:val="00E022A7"/>
    <w:rsid w:val="00E051BD"/>
    <w:rsid w:val="00E338BF"/>
    <w:rsid w:val="00E34F79"/>
    <w:rsid w:val="00E40540"/>
    <w:rsid w:val="00E4235B"/>
    <w:rsid w:val="00E45976"/>
    <w:rsid w:val="00E52DD3"/>
    <w:rsid w:val="00E5380C"/>
    <w:rsid w:val="00E60B7E"/>
    <w:rsid w:val="00E646A1"/>
    <w:rsid w:val="00E76872"/>
    <w:rsid w:val="00E86159"/>
    <w:rsid w:val="00E87D97"/>
    <w:rsid w:val="00EA5E84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43C4"/>
    <w:rsid w:val="00F06760"/>
    <w:rsid w:val="00F138A7"/>
    <w:rsid w:val="00F23800"/>
    <w:rsid w:val="00F23EB3"/>
    <w:rsid w:val="00F241C8"/>
    <w:rsid w:val="00F33A26"/>
    <w:rsid w:val="00F4058A"/>
    <w:rsid w:val="00F41E74"/>
    <w:rsid w:val="00F516A0"/>
    <w:rsid w:val="00F60A81"/>
    <w:rsid w:val="00F62928"/>
    <w:rsid w:val="00F64B62"/>
    <w:rsid w:val="00F84BEE"/>
    <w:rsid w:val="00FA12B2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E38A17"/>
  <w15:docId w15:val="{BB4D2BCF-C868-49F7-94BF-A3EEB141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2F7BD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BD1"/>
    <w:rPr>
      <w:rFonts w:ascii="Calibri" w:eastAsia="Calibri" w:hAnsi="Calibri"/>
      <w:sz w:val="22"/>
      <w:szCs w:val="21"/>
      <w:lang w:val="pl-PL"/>
    </w:rPr>
  </w:style>
  <w:style w:type="character" w:customStyle="1" w:styleId="text">
    <w:name w:val="text"/>
    <w:rsid w:val="002F7BD1"/>
  </w:style>
  <w:style w:type="character" w:customStyle="1" w:styleId="rynqvb">
    <w:name w:val="rynqvb"/>
    <w:basedOn w:val="Domylnaczcionkaakapitu"/>
    <w:rsid w:val="00E34F79"/>
  </w:style>
  <w:style w:type="character" w:customStyle="1" w:styleId="normaltextrun">
    <w:name w:val="normaltextrun"/>
    <w:basedOn w:val="Domylnaczcionkaakapitu"/>
    <w:rsid w:val="00677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4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arzyna.walecka-jankowska@pwr.edu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02B70-E95D-4A17-861F-E799A739F2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8AC06E-2C6E-41AF-9F71-6255F9094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21E62C-2A05-4066-BD0B-3BC0DFB59A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0FEBF-2A41-4259-B64A-B0B483DDE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7176</CharactersWithSpaces>
  <SharedDoc>false</SharedDoc>
  <HLinks>
    <vt:vector size="6" baseType="variant">
      <vt:variant>
        <vt:i4>1376375</vt:i4>
      </vt:variant>
      <vt:variant>
        <vt:i4>0</vt:i4>
      </vt:variant>
      <vt:variant>
        <vt:i4>0</vt:i4>
      </vt:variant>
      <vt:variant>
        <vt:i4>5</vt:i4>
      </vt:variant>
      <vt:variant>
        <vt:lpwstr>mailto:katarzyna.walecka-jankowska@pwr.edu.pl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emilia.chojnacka-rysnik@pwr.edu.pl</cp:lastModifiedBy>
  <cp:revision>4</cp:revision>
  <cp:lastPrinted>2023-03-20T16:37:00Z</cp:lastPrinted>
  <dcterms:created xsi:type="dcterms:W3CDTF">2023-03-05T18:44:00Z</dcterms:created>
  <dcterms:modified xsi:type="dcterms:W3CDTF">2023-03-20T16:38:00Z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